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55" w:rsidRDefault="00151155" w:rsidP="00151155">
      <w:pPr>
        <w:jc w:val="center"/>
        <w:rPr>
          <w:b/>
          <w:sz w:val="26"/>
          <w:szCs w:val="26"/>
        </w:rPr>
      </w:pPr>
      <w:r w:rsidRPr="00A9418B">
        <w:rPr>
          <w:b/>
          <w:sz w:val="26"/>
          <w:szCs w:val="26"/>
        </w:rPr>
        <w:t>Пояснительная записка</w:t>
      </w:r>
    </w:p>
    <w:p w:rsidR="00151155" w:rsidRDefault="00151155" w:rsidP="00151155"/>
    <w:p w:rsidR="00FC7F2C" w:rsidRPr="00FC7F2C" w:rsidRDefault="00FC7F2C" w:rsidP="00FC7F2C">
      <w:pPr>
        <w:jc w:val="both"/>
      </w:pPr>
      <w:r w:rsidRPr="00FC7F2C">
        <w:t>Рабочая программа разработана на основе:</w:t>
      </w:r>
    </w:p>
    <w:p w:rsidR="001545D8" w:rsidRPr="00B30041" w:rsidRDefault="001545D8" w:rsidP="00B30041">
      <w:pPr>
        <w:rPr>
          <w:b/>
        </w:rPr>
      </w:pPr>
      <w:r w:rsidRPr="00151155">
        <w:rPr>
          <w:b/>
        </w:rPr>
        <w:t>а)</w:t>
      </w:r>
      <w:r>
        <w:rPr>
          <w:b/>
        </w:rPr>
        <w:t xml:space="preserve"> </w:t>
      </w:r>
      <w:r w:rsidR="00656F01" w:rsidRPr="00467995">
        <w:t>Примерна</w:t>
      </w:r>
      <w:r w:rsidR="000B1CB8">
        <w:t>я программа по краеведению для 9</w:t>
      </w:r>
      <w:r w:rsidR="00656F01" w:rsidRPr="00467995">
        <w:t xml:space="preserve"> класс</w:t>
      </w:r>
      <w:proofErr w:type="gramStart"/>
      <w:r w:rsidR="00656F01" w:rsidRPr="00467995">
        <w:t>а</w:t>
      </w:r>
      <w:r w:rsidR="00656F01">
        <w:t>(</w:t>
      </w:r>
      <w:proofErr w:type="gramEnd"/>
      <w:r w:rsidR="00656F01" w:rsidRPr="00656F01">
        <w:t xml:space="preserve">М.Г. </w:t>
      </w:r>
      <w:proofErr w:type="spellStart"/>
      <w:r w:rsidR="00656F01" w:rsidRPr="00656F01">
        <w:t>Булавинцева</w:t>
      </w:r>
      <w:proofErr w:type="spellEnd"/>
      <w:r w:rsidR="00656F01" w:rsidRPr="00656F01">
        <w:t>, А.А. Василевский, М.С. Высоков, Е.А., М.И. Ищенко, С.М. Первухин.)</w:t>
      </w:r>
      <w:r w:rsidR="00656F01">
        <w:t>, 2009г.</w:t>
      </w:r>
      <w:r w:rsidR="00656F01" w:rsidRPr="00656F01">
        <w:t>.</w:t>
      </w:r>
    </w:p>
    <w:p w:rsidR="001545D8" w:rsidRPr="00151155" w:rsidRDefault="001545D8" w:rsidP="001545D8">
      <w:r w:rsidRPr="00151155">
        <w:rPr>
          <w:b/>
        </w:rPr>
        <w:t>б)</w:t>
      </w:r>
      <w:r>
        <w:t xml:space="preserve"> </w:t>
      </w:r>
      <w:r w:rsidRPr="00151155">
        <w:t>Закон об образова</w:t>
      </w:r>
      <w:r w:rsidR="004F319B">
        <w:t>нии// Вестник образования. – 2012.</w:t>
      </w:r>
    </w:p>
    <w:p w:rsidR="001545D8" w:rsidRPr="00151155" w:rsidRDefault="001545D8" w:rsidP="001545D8">
      <w:r w:rsidRPr="00151155">
        <w:rPr>
          <w:b/>
        </w:rPr>
        <w:t>в)</w:t>
      </w:r>
      <w:r>
        <w:t xml:space="preserve"> </w:t>
      </w:r>
      <w:r w:rsidR="000B5D59" w:rsidRPr="00467995">
        <w:t>Региональн</w:t>
      </w:r>
      <w:r w:rsidR="000B5D59">
        <w:t>ый компонент</w:t>
      </w:r>
      <w:r w:rsidR="000B5D59" w:rsidRPr="00467995">
        <w:t xml:space="preserve"> (</w:t>
      </w:r>
      <w:r w:rsidR="000B5D59">
        <w:t>национально-региональный</w:t>
      </w:r>
      <w:r w:rsidR="000B5D59" w:rsidRPr="00467995">
        <w:t>) государственного стандарта общего образования в Сахалинской области (приказ ДО от12.09.2005 г. №528-ОД).</w:t>
      </w:r>
    </w:p>
    <w:p w:rsidR="00CC2C6F" w:rsidRDefault="00656F01" w:rsidP="001545D8">
      <w:r>
        <w:rPr>
          <w:b/>
        </w:rPr>
        <w:t>г</w:t>
      </w:r>
      <w:r w:rsidR="00CC2C6F" w:rsidRPr="00116679">
        <w:rPr>
          <w:b/>
        </w:rPr>
        <w:t>)</w:t>
      </w:r>
      <w:r w:rsidR="00CC2C6F">
        <w:t xml:space="preserve"> «О дополнительных критериях при лицензировании образовательных учреждений», приказ Департамента образования Сахалинской области, 2008.</w:t>
      </w:r>
    </w:p>
    <w:p w:rsidR="00FF3049" w:rsidRDefault="00FF3049" w:rsidP="001545D8"/>
    <w:p w:rsidR="00FF3049" w:rsidRDefault="00FF3049" w:rsidP="001B0705">
      <w:pPr>
        <w:ind w:firstLine="540"/>
        <w:jc w:val="both"/>
      </w:pPr>
      <w:r>
        <w:t xml:space="preserve">За основу </w:t>
      </w:r>
      <w:r w:rsidRPr="00467995">
        <w:t xml:space="preserve">программы по краеведению взята </w:t>
      </w:r>
      <w:proofErr w:type="spellStart"/>
      <w:r w:rsidRPr="00467995">
        <w:rPr>
          <w:b/>
          <w:bCs/>
        </w:rPr>
        <w:t>м</w:t>
      </w:r>
      <w:r w:rsidRPr="00467995">
        <w:rPr>
          <w:b/>
        </w:rPr>
        <w:t>онопредметная</w:t>
      </w:r>
      <w:proofErr w:type="spellEnd"/>
      <w:r w:rsidRPr="00467995">
        <w:rPr>
          <w:b/>
        </w:rPr>
        <w:t xml:space="preserve"> интегративная модель, </w:t>
      </w:r>
      <w:r w:rsidRPr="00467995">
        <w:t xml:space="preserve">ориентированная на создание комплексного междисциплинарного курса. Содержание национально-регионального компонента  призвано раскрыть исторические, географические, политические, социально-экономические, культурные особенности изучаемого региона. </w:t>
      </w:r>
    </w:p>
    <w:p w:rsidR="001545D8" w:rsidRDefault="001545D8" w:rsidP="00407210"/>
    <w:p w:rsidR="00407210" w:rsidRDefault="001545D8" w:rsidP="00407210">
      <w:pPr>
        <w:rPr>
          <w:sz w:val="22"/>
          <w:szCs w:val="22"/>
        </w:rPr>
      </w:pPr>
      <w:r>
        <w:t xml:space="preserve">     </w:t>
      </w:r>
      <w:r w:rsidR="00407210" w:rsidRPr="00D4479A">
        <w:t xml:space="preserve">Основные цели </w:t>
      </w:r>
      <w:r w:rsidR="00407210" w:rsidRPr="00407210">
        <w:t xml:space="preserve">изучения </w:t>
      </w:r>
      <w:r w:rsidR="00656F01">
        <w:t>крае</w:t>
      </w:r>
      <w:r w:rsidR="00B30041">
        <w:t>ведения</w:t>
      </w:r>
      <w:r w:rsidR="003B1801">
        <w:t xml:space="preserve"> </w:t>
      </w:r>
      <w:r w:rsidR="00407210" w:rsidRPr="00407210">
        <w:t xml:space="preserve"> в </w:t>
      </w:r>
      <w:r w:rsidR="00E36B2F">
        <w:t>9</w:t>
      </w:r>
      <w:r w:rsidR="00407210" w:rsidRPr="00407210">
        <w:t xml:space="preserve"> классе</w:t>
      </w:r>
      <w:r w:rsidR="00386106">
        <w:t xml:space="preserve"> </w:t>
      </w:r>
      <w:r w:rsidR="003B1801">
        <w:t>следующие:</w:t>
      </w:r>
      <w:r w:rsidR="00407210">
        <w:rPr>
          <w:sz w:val="22"/>
          <w:szCs w:val="22"/>
        </w:rPr>
        <w:t xml:space="preserve"> </w:t>
      </w:r>
    </w:p>
    <w:p w:rsidR="00656F01" w:rsidRDefault="00656F01" w:rsidP="00656F01">
      <w:pPr>
        <w:pStyle w:val="ac"/>
        <w:numPr>
          <w:ilvl w:val="0"/>
          <w:numId w:val="29"/>
        </w:numPr>
      </w:pPr>
      <w:r>
        <w:t>Ф</w:t>
      </w:r>
      <w:r w:rsidRPr="00467995">
        <w:t xml:space="preserve">ормирование российской идентичности, патриотизма, уважения к многогранным традициям и </w:t>
      </w:r>
      <w:r>
        <w:t xml:space="preserve">обычаям российского </w:t>
      </w:r>
      <w:proofErr w:type="spellStart"/>
      <w:r>
        <w:t>суперэтноса</w:t>
      </w:r>
      <w:proofErr w:type="spellEnd"/>
      <w:r>
        <w:t>.</w:t>
      </w:r>
    </w:p>
    <w:p w:rsidR="00656F01" w:rsidRDefault="00656F01" w:rsidP="00656F01">
      <w:pPr>
        <w:pStyle w:val="ac"/>
        <w:numPr>
          <w:ilvl w:val="0"/>
          <w:numId w:val="29"/>
        </w:numPr>
      </w:pPr>
      <w:r>
        <w:t>Развитие</w:t>
      </w:r>
      <w:r w:rsidRPr="00467995">
        <w:t xml:space="preserve"> чувства сопричастности с прошлым, настоящим и будущим своей родной земли. </w:t>
      </w:r>
    </w:p>
    <w:p w:rsidR="00656F01" w:rsidRDefault="00656F01" w:rsidP="00656F01">
      <w:pPr>
        <w:pStyle w:val="ac"/>
        <w:numPr>
          <w:ilvl w:val="0"/>
          <w:numId w:val="29"/>
        </w:numPr>
      </w:pPr>
      <w:proofErr w:type="spellStart"/>
      <w:r w:rsidRPr="00467995">
        <w:t>Этнопедагогическое</w:t>
      </w:r>
      <w:proofErr w:type="spellEnd"/>
      <w:r w:rsidRPr="00467995">
        <w:t xml:space="preserve"> и этнопсихологическое сопровождение процесса образования позволит сохранить этнические и исторические традиции в регионе, овладеть культурой мира и опытом содружества.</w:t>
      </w:r>
    </w:p>
    <w:p w:rsidR="00656F01" w:rsidRDefault="00656F01" w:rsidP="003B1801"/>
    <w:p w:rsidR="001B0705" w:rsidRDefault="003B1801" w:rsidP="003B1801">
      <w:r w:rsidRPr="00A90BAE">
        <w:t xml:space="preserve">  </w:t>
      </w:r>
      <w:r w:rsidR="00486F93">
        <w:t xml:space="preserve">   П</w:t>
      </w:r>
      <w:r w:rsidR="00486F93" w:rsidRPr="00467995">
        <w:t xml:space="preserve">рограмма предусматривает развитие у учащихся </w:t>
      </w:r>
      <w:proofErr w:type="spellStart"/>
      <w:r w:rsidR="00486F93" w:rsidRPr="00467995">
        <w:t>общеучебных</w:t>
      </w:r>
      <w:proofErr w:type="spellEnd"/>
      <w:r w:rsidR="00486F93" w:rsidRPr="00467995">
        <w:t xml:space="preserve"> умений и навыков, универсальных способов деятельности и кл</w:t>
      </w:r>
      <w:r w:rsidR="00E36B2F">
        <w:t xml:space="preserve">ючевых компетенций. </w:t>
      </w:r>
      <w:r w:rsidR="001B0705" w:rsidRPr="00467995">
        <w:t>Принципиальное значение приобретают виды деятельности, развивающие исследовательские навыки, творческие и информационно-коммуникативные способности.</w:t>
      </w:r>
    </w:p>
    <w:p w:rsidR="001B0705" w:rsidRDefault="001B0705" w:rsidP="003B1801"/>
    <w:p w:rsidR="00473BBD" w:rsidRDefault="00473BBD" w:rsidP="003B1801">
      <w:r>
        <w:t xml:space="preserve">   На достижение поставленных целей направлены общеобразовательные и предметные  задачи:</w:t>
      </w:r>
    </w:p>
    <w:p w:rsidR="00473BBD" w:rsidRPr="00D01EC4" w:rsidRDefault="00473BBD" w:rsidP="00473BBD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Обеспечивать</w:t>
      </w:r>
      <w:r w:rsidRPr="00D01EC4">
        <w:t xml:space="preserve"> формирование коммуникативной компетентности учащихся. </w:t>
      </w:r>
    </w:p>
    <w:p w:rsidR="00473BBD" w:rsidRPr="00D01EC4" w:rsidRDefault="00473BBD" w:rsidP="00473BBD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Способствовать</w:t>
      </w:r>
      <w:r w:rsidRPr="00D01EC4">
        <w:t xml:space="preserve"> самоопределению личности в системе социальных, межличностных отношений к природной, экономической, социокультурной среде, по отношению к другим народам, этносам и их ценностям. </w:t>
      </w:r>
    </w:p>
    <w:p w:rsidR="00473BBD" w:rsidRPr="00D01EC4" w:rsidRDefault="00473BBD" w:rsidP="00473BBD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Способствовать</w:t>
      </w:r>
      <w:r w:rsidRPr="00D01EC4">
        <w:t xml:space="preserve"> развитию творческих исследовательских способностей учащихся, целенаправленно удовлетворять и развивать их образовательные потребности в исследовании и преобразовании. </w:t>
      </w:r>
    </w:p>
    <w:p w:rsidR="00473BBD" w:rsidRPr="00D01EC4" w:rsidRDefault="00473BBD" w:rsidP="00473BBD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 xml:space="preserve">Развивать </w:t>
      </w:r>
      <w:r w:rsidRPr="00D01EC4">
        <w:t xml:space="preserve">гибкость мышления и поведения, объективно-необходимых в условиях становления рыночной экономики и наукоёмких производств. </w:t>
      </w:r>
    </w:p>
    <w:p w:rsidR="00473BBD" w:rsidRDefault="00473BBD" w:rsidP="00473BBD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Способствовать</w:t>
      </w:r>
      <w:r w:rsidRPr="00D01EC4">
        <w:t xml:space="preserve"> воспитанию экологического сознания. </w:t>
      </w:r>
    </w:p>
    <w:p w:rsidR="00473BBD" w:rsidRPr="00D01EC4" w:rsidRDefault="00473BBD" w:rsidP="00473BBD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 xml:space="preserve">Интересно и доступно </w:t>
      </w:r>
      <w:r w:rsidRPr="00D01EC4">
        <w:t xml:space="preserve">способствовать получению знаний об особенностях заселения Сахалинской области, о многообразии ее природных, хозяйственных, социальных особенностей. </w:t>
      </w:r>
    </w:p>
    <w:p w:rsidR="00473BBD" w:rsidRPr="00D01EC4" w:rsidRDefault="00473BBD" w:rsidP="00473BBD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Развивать</w:t>
      </w:r>
      <w:r w:rsidRPr="00D01EC4">
        <w:t xml:space="preserve"> картографические, практические, экологические умения и навыки.</w:t>
      </w:r>
    </w:p>
    <w:p w:rsidR="00473BBD" w:rsidRPr="00D01EC4" w:rsidRDefault="00473BBD" w:rsidP="00473BBD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Развивать</w:t>
      </w:r>
      <w:r w:rsidRPr="00D01EC4">
        <w:t xml:space="preserve"> умения пользоваться материалами СМИ, специальной литературой краеведческого содержания. </w:t>
      </w:r>
    </w:p>
    <w:p w:rsidR="00473BBD" w:rsidRPr="00D01EC4" w:rsidRDefault="00473BBD" w:rsidP="00473BBD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Сформировать</w:t>
      </w:r>
      <w:r w:rsidRPr="00D01EC4">
        <w:t xml:space="preserve"> системное представление о крае как целостном регионе и одновременно как о субъекте Российской Федерации, в котором локализуются и </w:t>
      </w:r>
      <w:r w:rsidRPr="00D01EC4">
        <w:lastRenderedPageBreak/>
        <w:t xml:space="preserve">развиваются как общепланетарные, так и специфические региональные процессы и явления. </w:t>
      </w:r>
    </w:p>
    <w:p w:rsidR="00473BBD" w:rsidRPr="00D01EC4" w:rsidRDefault="00473BBD" w:rsidP="00473BBD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Развивать</w:t>
      </w:r>
      <w:r w:rsidRPr="00D01EC4">
        <w:t xml:space="preserve"> представление о регионе как о пространстве, в котором осуществляется жизненное и профессиональное самоопределение и саморазвитие личности. </w:t>
      </w:r>
    </w:p>
    <w:p w:rsidR="00473BBD" w:rsidRPr="00D01EC4" w:rsidRDefault="00473BBD" w:rsidP="00473BBD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Показать</w:t>
      </w:r>
      <w:r w:rsidRPr="00D01EC4">
        <w:t xml:space="preserve"> большое практическое значение взаимосвязи природных, экономических, социокультурных, демографических, этнокультурных, </w:t>
      </w:r>
      <w:proofErr w:type="spellStart"/>
      <w:r w:rsidRPr="00D01EC4">
        <w:t>геоэкологических</w:t>
      </w:r>
      <w:proofErr w:type="spellEnd"/>
      <w:r w:rsidRPr="00D01EC4">
        <w:t xml:space="preserve"> явлений в природе. </w:t>
      </w:r>
    </w:p>
    <w:p w:rsidR="00820A52" w:rsidRPr="00820A52" w:rsidRDefault="00473BBD" w:rsidP="00820A52">
      <w:pPr>
        <w:numPr>
          <w:ilvl w:val="0"/>
          <w:numId w:val="30"/>
        </w:numPr>
        <w:spacing w:before="100" w:beforeAutospacing="1" w:after="100" w:afterAutospacing="1"/>
      </w:pPr>
      <w:r w:rsidRPr="00D01EC4">
        <w:rPr>
          <w:i/>
          <w:iCs/>
        </w:rPr>
        <w:t>Формировать</w:t>
      </w:r>
      <w:r w:rsidRPr="00D01EC4">
        <w:t xml:space="preserve"> культуру учащихся через приобщение к конкретным знаниям о крае. </w:t>
      </w:r>
      <w:r w:rsidR="0012403C" w:rsidRPr="00820A52">
        <w:rPr>
          <w:bCs/>
        </w:rPr>
        <w:t xml:space="preserve">  </w:t>
      </w:r>
    </w:p>
    <w:p w:rsidR="00116679" w:rsidRDefault="00820A52" w:rsidP="00B12DCA">
      <w:pPr>
        <w:spacing w:before="100" w:beforeAutospacing="1" w:after="100" w:afterAutospacing="1"/>
      </w:pPr>
      <w:r>
        <w:t xml:space="preserve">     </w:t>
      </w:r>
      <w:r w:rsidR="00B12DCA">
        <w:t xml:space="preserve">  </w:t>
      </w:r>
      <w:r w:rsidR="0012403C" w:rsidRPr="00820A52">
        <w:rPr>
          <w:bCs/>
        </w:rPr>
        <w:t>Концептуальными положениями программы являются:</w:t>
      </w:r>
      <w:r w:rsidR="0012403C" w:rsidRPr="00D01EC4">
        <w:t xml:space="preserve"> ориентация учащихся на географическое, гуманитарное, естественно научное изучение природы и хозяйственной деятельности Малой Родины, формирование личности средствами школьного краеведения, а не только собственно предметными знаниями, составляющими основу краеведения</w:t>
      </w:r>
      <w:r w:rsidR="001767A6">
        <w:t>.</w:t>
      </w:r>
      <w:r w:rsidR="00B12DCA">
        <w:br/>
        <w:t xml:space="preserve">     </w:t>
      </w:r>
      <w:r w:rsidR="00B12DCA" w:rsidRPr="00467995">
        <w:t>Содержание национально-регионального компонента  призвано раскрыть исторические, географические, политические, социально-экономические, культурные особенности изучаемого региона.</w:t>
      </w:r>
      <w:r w:rsidR="001767A6">
        <w:br/>
        <w:t xml:space="preserve">    </w:t>
      </w:r>
      <w:r w:rsidR="00B12DCA">
        <w:t xml:space="preserve">  </w:t>
      </w:r>
      <w:r w:rsidR="001767A6" w:rsidRPr="00467995">
        <w:t>Принципиальное значение приобретают виды деятельности, развивающие исследовательские навыки, творческие и информационно-коммуникативные способности</w:t>
      </w:r>
      <w:r w:rsidR="001767A6">
        <w:t xml:space="preserve">, предлагаемые учащимся в </w:t>
      </w:r>
      <w:r w:rsidR="001767A6">
        <w:rPr>
          <w:bCs/>
        </w:rPr>
        <w:t>р</w:t>
      </w:r>
      <w:r w:rsidR="001767A6" w:rsidRPr="001767A6">
        <w:rPr>
          <w:bCs/>
        </w:rPr>
        <w:t>абочей тетради</w:t>
      </w:r>
      <w:r w:rsidR="001767A6" w:rsidRPr="001767A6">
        <w:t>.</w:t>
      </w:r>
      <w:r w:rsidR="004E1643">
        <w:br/>
        <w:t xml:space="preserve">  </w:t>
      </w:r>
      <w:r w:rsidR="004E1643" w:rsidRPr="004E1643">
        <w:t xml:space="preserve">     </w:t>
      </w:r>
      <w:r w:rsidR="00A90BAE" w:rsidRPr="004E1643">
        <w:t xml:space="preserve">Курс изучается согласно </w:t>
      </w:r>
      <w:r w:rsidR="004E1643">
        <w:rPr>
          <w:bCs/>
        </w:rPr>
        <w:t>п</w:t>
      </w:r>
      <w:r w:rsidR="004E1643" w:rsidRPr="004E1643">
        <w:rPr>
          <w:bCs/>
        </w:rPr>
        <w:t>римерн</w:t>
      </w:r>
      <w:r w:rsidR="004E1643">
        <w:rPr>
          <w:bCs/>
        </w:rPr>
        <w:t>ой программе</w:t>
      </w:r>
      <w:r w:rsidR="004E1643" w:rsidRPr="004E1643">
        <w:rPr>
          <w:bCs/>
        </w:rPr>
        <w:t xml:space="preserve"> основного общего образования по краеведению</w:t>
      </w:r>
      <w:r w:rsidR="004E1643">
        <w:rPr>
          <w:bCs/>
        </w:rPr>
        <w:t xml:space="preserve"> </w:t>
      </w:r>
      <w:r w:rsidR="00923746">
        <w:rPr>
          <w:bCs/>
        </w:rPr>
        <w:t>9</w:t>
      </w:r>
      <w:r w:rsidR="004E1643" w:rsidRPr="004E1643">
        <w:rPr>
          <w:bCs/>
        </w:rPr>
        <w:t xml:space="preserve"> класс</w:t>
      </w:r>
      <w:r w:rsidR="004E1643">
        <w:rPr>
          <w:bCs/>
        </w:rPr>
        <w:t xml:space="preserve">, по учебнику  «Краеведение </w:t>
      </w:r>
      <w:r w:rsidR="00923746">
        <w:rPr>
          <w:bCs/>
        </w:rPr>
        <w:t>9</w:t>
      </w:r>
      <w:r w:rsidR="004E1643">
        <w:rPr>
          <w:bCs/>
        </w:rPr>
        <w:t xml:space="preserve"> класс», </w:t>
      </w:r>
      <w:proofErr w:type="gramStart"/>
      <w:r w:rsidR="004E1643">
        <w:rPr>
          <w:bCs/>
        </w:rPr>
        <w:t xml:space="preserve">( </w:t>
      </w:r>
      <w:proofErr w:type="gramEnd"/>
      <w:r w:rsidR="004E1643">
        <w:rPr>
          <w:bCs/>
        </w:rPr>
        <w:t xml:space="preserve">авторский коллектив </w:t>
      </w:r>
      <w:r w:rsidR="004E1643" w:rsidRPr="00656F01">
        <w:t xml:space="preserve">М.Г. </w:t>
      </w:r>
      <w:proofErr w:type="spellStart"/>
      <w:r w:rsidR="004E1643" w:rsidRPr="00656F01">
        <w:t>Булавинцева</w:t>
      </w:r>
      <w:proofErr w:type="spellEnd"/>
      <w:r w:rsidR="004E1643" w:rsidRPr="00656F01">
        <w:t>, А.А. Василевский, М.С. Высоков, Е.А., М.И. Ищенко, С.М. Первухин.)</w:t>
      </w:r>
      <w:r w:rsidR="004E1643">
        <w:t>, 2009г.</w:t>
      </w:r>
      <w:r w:rsidR="00B12DCA">
        <w:br/>
      </w:r>
      <w:r w:rsidR="00AC3BCD">
        <w:t xml:space="preserve">     </w:t>
      </w:r>
      <w:proofErr w:type="gramStart"/>
      <w:r w:rsidR="00AC3BCD">
        <w:t>Программой предусматриваются</w:t>
      </w:r>
      <w:r w:rsidR="005A3373">
        <w:t xml:space="preserve"> </w:t>
      </w:r>
      <w:r w:rsidR="005A3373">
        <w:rPr>
          <w:szCs w:val="28"/>
        </w:rPr>
        <w:t xml:space="preserve">наблюдения, </w:t>
      </w:r>
      <w:r w:rsidR="004E1643">
        <w:rPr>
          <w:szCs w:val="28"/>
        </w:rPr>
        <w:t xml:space="preserve">зарисовки,  сравнения,  </w:t>
      </w:r>
      <w:r w:rsidR="005A3373">
        <w:rPr>
          <w:szCs w:val="28"/>
        </w:rPr>
        <w:t xml:space="preserve">проведение несложных </w:t>
      </w:r>
      <w:r w:rsidR="004E1643">
        <w:rPr>
          <w:szCs w:val="28"/>
        </w:rPr>
        <w:t>практических работ</w:t>
      </w:r>
      <w:r w:rsidR="005A3373">
        <w:rPr>
          <w:szCs w:val="28"/>
        </w:rPr>
        <w:t>, измерений,</w:t>
      </w:r>
      <w:r w:rsidR="005A3373">
        <w:t xml:space="preserve"> </w:t>
      </w:r>
      <w:r w:rsidR="00AC3BCD">
        <w:t xml:space="preserve"> </w:t>
      </w:r>
      <w:r w:rsidR="00516196">
        <w:t>работа в малых группах, проектная работа, подготовка рефератов, исследовательская деятельность, инфор</w:t>
      </w:r>
      <w:r w:rsidR="004E1643">
        <w:t>мационно-поисковая деятельность</w:t>
      </w:r>
      <w:r w:rsidR="00516196">
        <w:t>.</w:t>
      </w:r>
      <w:proofErr w:type="gramEnd"/>
      <w:r w:rsidR="00D71EEC">
        <w:br/>
        <w:t xml:space="preserve">     Предполагается использование</w:t>
      </w:r>
      <w:r w:rsidR="006576AF">
        <w:t xml:space="preserve"> таких форм, способов, </w:t>
      </w:r>
      <w:r w:rsidR="00334F18">
        <w:t>сре</w:t>
      </w:r>
      <w:proofErr w:type="gramStart"/>
      <w:r w:rsidR="00334F18">
        <w:t>дств пр</w:t>
      </w:r>
      <w:proofErr w:type="gramEnd"/>
      <w:r w:rsidR="00334F18">
        <w:t>оверки</w:t>
      </w:r>
      <w:r w:rsidR="002B3FFA">
        <w:t xml:space="preserve"> </w:t>
      </w:r>
      <w:r w:rsidR="00334F18">
        <w:t xml:space="preserve"> и оценки результатов обучения как</w:t>
      </w:r>
      <w:r w:rsidR="00116679">
        <w:t>:</w:t>
      </w:r>
    </w:p>
    <w:p w:rsidR="00116679" w:rsidRDefault="00516196" w:rsidP="00116679">
      <w:pPr>
        <w:pStyle w:val="ac"/>
        <w:numPr>
          <w:ilvl w:val="0"/>
          <w:numId w:val="28"/>
        </w:numPr>
      </w:pPr>
      <w:r>
        <w:t xml:space="preserve">срезы и тестовые </w:t>
      </w:r>
      <w:r w:rsidR="00116679">
        <w:t xml:space="preserve"> самостоятельные работы;</w:t>
      </w:r>
    </w:p>
    <w:p w:rsidR="00116679" w:rsidRDefault="00516196" w:rsidP="00116679">
      <w:pPr>
        <w:pStyle w:val="ac"/>
        <w:numPr>
          <w:ilvl w:val="0"/>
          <w:numId w:val="28"/>
        </w:numPr>
      </w:pPr>
      <w:r>
        <w:t>фронтальный и индивидуал</w:t>
      </w:r>
      <w:r w:rsidR="00116679">
        <w:t>ьный опрос;</w:t>
      </w:r>
    </w:p>
    <w:p w:rsidR="00116679" w:rsidRDefault="00516196" w:rsidP="00116679">
      <w:pPr>
        <w:pStyle w:val="ac"/>
        <w:numPr>
          <w:ilvl w:val="0"/>
          <w:numId w:val="28"/>
        </w:numPr>
      </w:pPr>
      <w:r>
        <w:t>отчеты по практ</w:t>
      </w:r>
      <w:r w:rsidR="00116679">
        <w:t>ическим и лабораторным работам;</w:t>
      </w:r>
    </w:p>
    <w:p w:rsidR="004E1643" w:rsidRDefault="008D455D" w:rsidP="004E1643">
      <w:pPr>
        <w:pStyle w:val="ac"/>
        <w:numPr>
          <w:ilvl w:val="0"/>
          <w:numId w:val="28"/>
        </w:numPr>
      </w:pPr>
      <w:r>
        <w:t xml:space="preserve">творческие задания, </w:t>
      </w:r>
      <w:r w:rsidR="004E1643">
        <w:t>защита рефератов и проектов.</w:t>
      </w:r>
    </w:p>
    <w:p w:rsidR="00D53A20" w:rsidRDefault="00791300" w:rsidP="000E694F">
      <w:pPr>
        <w:pStyle w:val="ab"/>
        <w:shd w:val="clear" w:color="auto" w:fill="FFFFFF"/>
        <w:spacing w:before="0" w:beforeAutospacing="0" w:after="0" w:afterAutospacing="0"/>
      </w:pPr>
      <w:r w:rsidRPr="00063381">
        <w:t>.</w:t>
      </w:r>
      <w:r w:rsidR="000E694F">
        <w:br/>
      </w:r>
      <w:r w:rsidR="00D53A20">
        <w:t xml:space="preserve">   </w:t>
      </w:r>
      <w:r w:rsidR="00A9418B">
        <w:t xml:space="preserve"> </w:t>
      </w:r>
      <w:r w:rsidR="00B12DCA">
        <w:t>Срок реализации программы – 1 год.</w:t>
      </w:r>
      <w:r w:rsidR="00B12DCA">
        <w:br/>
      </w:r>
    </w:p>
    <w:p w:rsidR="00A9418B" w:rsidRDefault="00A9418B" w:rsidP="00A9418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Тематический план</w:t>
      </w:r>
    </w:p>
    <w:p w:rsidR="000A3062" w:rsidRDefault="000A3062" w:rsidP="00A9418B">
      <w:pPr>
        <w:jc w:val="center"/>
        <w:rPr>
          <w:b/>
          <w:sz w:val="26"/>
          <w:szCs w:val="26"/>
        </w:rPr>
      </w:pP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531"/>
        <w:gridCol w:w="5106"/>
        <w:gridCol w:w="850"/>
        <w:gridCol w:w="1713"/>
        <w:gridCol w:w="1371"/>
      </w:tblGrid>
      <w:tr w:rsidR="00F37D6D" w:rsidTr="00F37D6D">
        <w:trPr>
          <w:trHeight w:val="803"/>
        </w:trPr>
        <w:tc>
          <w:tcPr>
            <w:tcW w:w="531" w:type="dxa"/>
          </w:tcPr>
          <w:p w:rsidR="00F37D6D" w:rsidRPr="00E604EE" w:rsidRDefault="00F37D6D" w:rsidP="00C93E93"/>
          <w:p w:rsidR="00F37D6D" w:rsidRPr="00E604EE" w:rsidRDefault="00F37D6D" w:rsidP="00C93E93">
            <w:r w:rsidRPr="00E604EE">
              <w:t>№</w:t>
            </w:r>
          </w:p>
          <w:p w:rsidR="00F37D6D" w:rsidRPr="00E604EE" w:rsidRDefault="00F37D6D" w:rsidP="00C93E93"/>
        </w:tc>
        <w:tc>
          <w:tcPr>
            <w:tcW w:w="5106" w:type="dxa"/>
          </w:tcPr>
          <w:p w:rsidR="00F37D6D" w:rsidRPr="00E604EE" w:rsidRDefault="00F37D6D" w:rsidP="00C93E93"/>
          <w:p w:rsidR="00F37D6D" w:rsidRPr="00E604EE" w:rsidRDefault="00F37D6D" w:rsidP="00C93E93">
            <w:r w:rsidRPr="00E604EE">
              <w:t>Наименование разделов и тем</w:t>
            </w:r>
          </w:p>
        </w:tc>
        <w:tc>
          <w:tcPr>
            <w:tcW w:w="850" w:type="dxa"/>
          </w:tcPr>
          <w:p w:rsidR="00F37D6D" w:rsidRPr="00E604EE" w:rsidRDefault="00F37D6D" w:rsidP="00C93E93"/>
          <w:p w:rsidR="00F37D6D" w:rsidRPr="00E604EE" w:rsidRDefault="00F37D6D" w:rsidP="005735E7">
            <w:pPr>
              <w:jc w:val="center"/>
            </w:pPr>
            <w:r w:rsidRPr="00E604EE">
              <w:t>Всего</w:t>
            </w:r>
          </w:p>
          <w:p w:rsidR="00F37D6D" w:rsidRPr="00E604EE" w:rsidRDefault="00F37D6D" w:rsidP="005735E7">
            <w:pPr>
              <w:jc w:val="center"/>
            </w:pPr>
            <w:r w:rsidRPr="00E604EE">
              <w:t>часов</w:t>
            </w:r>
          </w:p>
        </w:tc>
        <w:tc>
          <w:tcPr>
            <w:tcW w:w="1713" w:type="dxa"/>
          </w:tcPr>
          <w:p w:rsidR="00F37D6D" w:rsidRPr="00E604EE" w:rsidRDefault="00F37D6D" w:rsidP="00EA3381">
            <w:pPr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на </w:t>
            </w:r>
            <w:r w:rsidR="00EA3381">
              <w:t>практические</w:t>
            </w:r>
            <w:r>
              <w:t xml:space="preserve"> работы</w:t>
            </w:r>
          </w:p>
        </w:tc>
        <w:tc>
          <w:tcPr>
            <w:tcW w:w="1371" w:type="dxa"/>
          </w:tcPr>
          <w:p w:rsidR="00F37D6D" w:rsidRDefault="00F37D6D" w:rsidP="005735E7">
            <w:pPr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на контроль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аботы</w:t>
            </w:r>
          </w:p>
        </w:tc>
      </w:tr>
      <w:tr w:rsidR="00547F4A" w:rsidTr="00F37D6D">
        <w:tc>
          <w:tcPr>
            <w:tcW w:w="531" w:type="dxa"/>
          </w:tcPr>
          <w:p w:rsidR="00547F4A" w:rsidRPr="00E604EE" w:rsidRDefault="00547F4A" w:rsidP="004E51E1">
            <w:r>
              <w:t>1</w:t>
            </w:r>
          </w:p>
        </w:tc>
        <w:tc>
          <w:tcPr>
            <w:tcW w:w="5106" w:type="dxa"/>
          </w:tcPr>
          <w:p w:rsidR="00547F4A" w:rsidRPr="001815FC" w:rsidRDefault="001B2153" w:rsidP="006576AF">
            <w:pPr>
              <w:rPr>
                <w:b/>
                <w:color w:val="000000"/>
              </w:rPr>
            </w:pPr>
            <w:r w:rsidRPr="001C5DCA">
              <w:rPr>
                <w:b/>
                <w:i/>
              </w:rPr>
              <w:t>История (7 часов)</w:t>
            </w:r>
          </w:p>
        </w:tc>
        <w:tc>
          <w:tcPr>
            <w:tcW w:w="850" w:type="dxa"/>
          </w:tcPr>
          <w:p w:rsidR="00547F4A" w:rsidRPr="00547F4A" w:rsidRDefault="001B2153" w:rsidP="008E154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13" w:type="dxa"/>
          </w:tcPr>
          <w:p w:rsidR="00547F4A" w:rsidRDefault="00547F4A" w:rsidP="00C93E93">
            <w:pPr>
              <w:pStyle w:val="ab"/>
              <w:jc w:val="center"/>
              <w:rPr>
                <w:b/>
                <w:bCs/>
              </w:rPr>
            </w:pPr>
          </w:p>
        </w:tc>
        <w:tc>
          <w:tcPr>
            <w:tcW w:w="1371" w:type="dxa"/>
          </w:tcPr>
          <w:p w:rsidR="00547F4A" w:rsidRDefault="001B2153" w:rsidP="00C93E93">
            <w:pPr>
              <w:pStyle w:val="a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47F4A" w:rsidTr="00F37D6D">
        <w:tc>
          <w:tcPr>
            <w:tcW w:w="531" w:type="dxa"/>
          </w:tcPr>
          <w:p w:rsidR="00547F4A" w:rsidRPr="00E604EE" w:rsidRDefault="00547F4A" w:rsidP="004E51E1">
            <w:r>
              <w:t>2</w:t>
            </w:r>
          </w:p>
        </w:tc>
        <w:tc>
          <w:tcPr>
            <w:tcW w:w="5106" w:type="dxa"/>
          </w:tcPr>
          <w:p w:rsidR="00547F4A" w:rsidRPr="005A1131" w:rsidRDefault="005A1131" w:rsidP="005A1131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t>Ге</w:t>
            </w:r>
            <w:r w:rsidR="002A7AFB">
              <w:rPr>
                <w:b/>
                <w:i/>
              </w:rPr>
              <w:t>ография и экономика Сахалина и К</w:t>
            </w:r>
            <w:r>
              <w:rPr>
                <w:b/>
                <w:i/>
              </w:rPr>
              <w:t xml:space="preserve">урил </w:t>
            </w:r>
            <w:r w:rsidR="002A7AFB">
              <w:rPr>
                <w:b/>
                <w:i/>
              </w:rPr>
              <w:br/>
            </w:r>
            <w:r>
              <w:rPr>
                <w:b/>
                <w:i/>
              </w:rPr>
              <w:t>(7 часов)</w:t>
            </w:r>
          </w:p>
        </w:tc>
        <w:tc>
          <w:tcPr>
            <w:tcW w:w="850" w:type="dxa"/>
          </w:tcPr>
          <w:p w:rsidR="00547F4A" w:rsidRPr="00547F4A" w:rsidRDefault="005A1131" w:rsidP="00EA338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13" w:type="dxa"/>
          </w:tcPr>
          <w:p w:rsidR="00547F4A" w:rsidRDefault="00912E3D" w:rsidP="00F93D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71" w:type="dxa"/>
          </w:tcPr>
          <w:p w:rsidR="00547F4A" w:rsidRDefault="006E54B9" w:rsidP="00F93D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A1131" w:rsidTr="00F37D6D">
        <w:tc>
          <w:tcPr>
            <w:tcW w:w="531" w:type="dxa"/>
          </w:tcPr>
          <w:p w:rsidR="005A1131" w:rsidRDefault="005A1131" w:rsidP="004E51E1">
            <w:r>
              <w:t>3</w:t>
            </w:r>
          </w:p>
        </w:tc>
        <w:tc>
          <w:tcPr>
            <w:tcW w:w="5106" w:type="dxa"/>
          </w:tcPr>
          <w:p w:rsidR="005A1131" w:rsidRPr="00352BF5" w:rsidRDefault="005A1131" w:rsidP="00D26BD1">
            <w:pPr>
              <w:rPr>
                <w:b/>
                <w:i/>
              </w:rPr>
            </w:pPr>
            <w:r>
              <w:rPr>
                <w:b/>
                <w:i/>
              </w:rPr>
              <w:t>Биология(7)</w:t>
            </w:r>
          </w:p>
        </w:tc>
        <w:tc>
          <w:tcPr>
            <w:tcW w:w="850" w:type="dxa"/>
          </w:tcPr>
          <w:p w:rsidR="005A1131" w:rsidRDefault="005A1131" w:rsidP="00EA338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13" w:type="dxa"/>
          </w:tcPr>
          <w:p w:rsidR="005A1131" w:rsidRDefault="005A1131" w:rsidP="00C93E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71" w:type="dxa"/>
          </w:tcPr>
          <w:p w:rsidR="005A1131" w:rsidRDefault="005A1131" w:rsidP="00C93E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47F4A" w:rsidTr="00F37D6D">
        <w:tc>
          <w:tcPr>
            <w:tcW w:w="531" w:type="dxa"/>
          </w:tcPr>
          <w:p w:rsidR="00547F4A" w:rsidRPr="00E604EE" w:rsidRDefault="005A1131" w:rsidP="004E51E1">
            <w:r>
              <w:t>4</w:t>
            </w:r>
          </w:p>
        </w:tc>
        <w:tc>
          <w:tcPr>
            <w:tcW w:w="5106" w:type="dxa"/>
          </w:tcPr>
          <w:p w:rsidR="00547F4A" w:rsidRPr="001815FC" w:rsidRDefault="001B2153" w:rsidP="005A1131">
            <w:pPr>
              <w:rPr>
                <w:b/>
                <w:color w:val="000000"/>
              </w:rPr>
            </w:pPr>
            <w:r w:rsidRPr="00352BF5">
              <w:rPr>
                <w:b/>
                <w:i/>
              </w:rPr>
              <w:t>Литература (</w:t>
            </w:r>
            <w:r w:rsidR="001710AC">
              <w:rPr>
                <w:b/>
                <w:i/>
              </w:rPr>
              <w:t>6</w:t>
            </w:r>
            <w:r w:rsidRPr="00352BF5">
              <w:rPr>
                <w:b/>
                <w:i/>
              </w:rPr>
              <w:t xml:space="preserve"> ч)</w:t>
            </w:r>
          </w:p>
        </w:tc>
        <w:tc>
          <w:tcPr>
            <w:tcW w:w="850" w:type="dxa"/>
          </w:tcPr>
          <w:p w:rsidR="00547F4A" w:rsidRPr="00547F4A" w:rsidRDefault="001710AC" w:rsidP="00EA338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13" w:type="dxa"/>
          </w:tcPr>
          <w:p w:rsidR="00547F4A" w:rsidRDefault="00547F4A" w:rsidP="00C93E93">
            <w:pPr>
              <w:jc w:val="center"/>
              <w:rPr>
                <w:b/>
                <w:bCs/>
              </w:rPr>
            </w:pPr>
          </w:p>
        </w:tc>
        <w:tc>
          <w:tcPr>
            <w:tcW w:w="1371" w:type="dxa"/>
          </w:tcPr>
          <w:p w:rsidR="00547F4A" w:rsidRDefault="006E54B9" w:rsidP="00C93E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47F4A" w:rsidTr="00F37D6D">
        <w:trPr>
          <w:trHeight w:val="45"/>
        </w:trPr>
        <w:tc>
          <w:tcPr>
            <w:tcW w:w="531" w:type="dxa"/>
          </w:tcPr>
          <w:p w:rsidR="00547F4A" w:rsidRPr="00E604EE" w:rsidRDefault="005A1131" w:rsidP="004E51E1">
            <w:r>
              <w:t>5</w:t>
            </w:r>
          </w:p>
        </w:tc>
        <w:tc>
          <w:tcPr>
            <w:tcW w:w="5106" w:type="dxa"/>
            <w:shd w:val="clear" w:color="auto" w:fill="auto"/>
          </w:tcPr>
          <w:p w:rsidR="00547F4A" w:rsidRPr="001815FC" w:rsidRDefault="001B2153" w:rsidP="001710AC">
            <w:pPr>
              <w:rPr>
                <w:b/>
                <w:color w:val="000000"/>
              </w:rPr>
            </w:pPr>
            <w:r w:rsidRPr="00352BF5">
              <w:rPr>
                <w:b/>
                <w:i/>
              </w:rPr>
              <w:t>Художественная культура (</w:t>
            </w:r>
            <w:r w:rsidR="001710AC">
              <w:rPr>
                <w:b/>
                <w:i/>
              </w:rPr>
              <w:t>5</w:t>
            </w:r>
            <w:r w:rsidRPr="00352BF5">
              <w:rPr>
                <w:b/>
                <w:i/>
              </w:rPr>
              <w:t xml:space="preserve"> часов)</w:t>
            </w:r>
          </w:p>
        </w:tc>
        <w:tc>
          <w:tcPr>
            <w:tcW w:w="850" w:type="dxa"/>
            <w:shd w:val="clear" w:color="auto" w:fill="auto"/>
          </w:tcPr>
          <w:p w:rsidR="00547F4A" w:rsidRPr="00547F4A" w:rsidRDefault="001710AC" w:rsidP="00EA338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13" w:type="dxa"/>
          </w:tcPr>
          <w:p w:rsidR="00547F4A" w:rsidRDefault="00177697" w:rsidP="00C93E9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1" w:type="dxa"/>
          </w:tcPr>
          <w:p w:rsidR="00547F4A" w:rsidRDefault="006E54B9" w:rsidP="00C93E9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710AC" w:rsidTr="00F37D6D">
        <w:trPr>
          <w:trHeight w:val="45"/>
        </w:trPr>
        <w:tc>
          <w:tcPr>
            <w:tcW w:w="531" w:type="dxa"/>
          </w:tcPr>
          <w:p w:rsidR="001710AC" w:rsidRPr="00E604EE" w:rsidRDefault="001710AC" w:rsidP="004E51E1">
            <w:r>
              <w:t>6</w:t>
            </w:r>
          </w:p>
        </w:tc>
        <w:tc>
          <w:tcPr>
            <w:tcW w:w="5106" w:type="dxa"/>
            <w:shd w:val="clear" w:color="auto" w:fill="auto"/>
          </w:tcPr>
          <w:p w:rsidR="001710AC" w:rsidRPr="001815FC" w:rsidRDefault="001710AC" w:rsidP="001710AC">
            <w:pPr>
              <w:rPr>
                <w:b/>
                <w:color w:val="000000"/>
              </w:rPr>
            </w:pPr>
            <w:r>
              <w:rPr>
                <w:b/>
                <w:i/>
              </w:rPr>
              <w:t>Обобщающее повторение</w:t>
            </w:r>
            <w:r w:rsidRPr="00352BF5">
              <w:rPr>
                <w:b/>
                <w:i/>
              </w:rPr>
              <w:t xml:space="preserve"> (</w:t>
            </w:r>
            <w:r>
              <w:rPr>
                <w:b/>
                <w:i/>
              </w:rPr>
              <w:t>1 час</w:t>
            </w:r>
            <w:r w:rsidRPr="00352BF5">
              <w:rPr>
                <w:b/>
                <w:i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1710AC" w:rsidRDefault="001710AC" w:rsidP="00A96A6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13" w:type="dxa"/>
          </w:tcPr>
          <w:p w:rsidR="001710AC" w:rsidRDefault="001710AC" w:rsidP="00C93E93">
            <w:pPr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1710AC" w:rsidRDefault="001710AC" w:rsidP="00C93E93">
            <w:pPr>
              <w:jc w:val="center"/>
              <w:rPr>
                <w:b/>
              </w:rPr>
            </w:pPr>
          </w:p>
        </w:tc>
      </w:tr>
      <w:tr w:rsidR="00547F4A" w:rsidTr="00F37D6D">
        <w:trPr>
          <w:trHeight w:val="45"/>
        </w:trPr>
        <w:tc>
          <w:tcPr>
            <w:tcW w:w="531" w:type="dxa"/>
          </w:tcPr>
          <w:p w:rsidR="00547F4A" w:rsidRPr="00E604EE" w:rsidRDefault="00547F4A" w:rsidP="004E51E1"/>
        </w:tc>
        <w:tc>
          <w:tcPr>
            <w:tcW w:w="5106" w:type="dxa"/>
            <w:shd w:val="clear" w:color="auto" w:fill="auto"/>
          </w:tcPr>
          <w:p w:rsidR="00547F4A" w:rsidRPr="001815FC" w:rsidRDefault="00547F4A" w:rsidP="004E51E1">
            <w:pPr>
              <w:jc w:val="right"/>
              <w:rPr>
                <w:b/>
                <w:color w:val="000000"/>
              </w:rPr>
            </w:pPr>
            <w:r w:rsidRPr="001815FC">
              <w:rPr>
                <w:b/>
                <w:color w:val="000000"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:rsidR="00547F4A" w:rsidRPr="00547F4A" w:rsidRDefault="001B2153" w:rsidP="00A96A6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A96A60">
              <w:rPr>
                <w:b/>
              </w:rPr>
              <w:t>4</w:t>
            </w:r>
          </w:p>
        </w:tc>
        <w:tc>
          <w:tcPr>
            <w:tcW w:w="1713" w:type="dxa"/>
          </w:tcPr>
          <w:p w:rsidR="00547F4A" w:rsidRDefault="00D86959" w:rsidP="00C93E9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71" w:type="dxa"/>
          </w:tcPr>
          <w:p w:rsidR="00547F4A" w:rsidRDefault="005A1131" w:rsidP="00C93E9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0A3062" w:rsidRPr="00A9418B" w:rsidRDefault="000A3062" w:rsidP="000A3062">
      <w:pPr>
        <w:rPr>
          <w:b/>
          <w:sz w:val="26"/>
          <w:szCs w:val="26"/>
        </w:rPr>
      </w:pPr>
    </w:p>
    <w:p w:rsidR="009A0E7E" w:rsidRDefault="009A0E7E" w:rsidP="009A0E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Содержание учебного материала</w:t>
      </w:r>
    </w:p>
    <w:p w:rsidR="001B0705" w:rsidRDefault="00BB42B3" w:rsidP="005E511C">
      <w:r>
        <w:t xml:space="preserve">Содержание учебного материала соответствует </w:t>
      </w:r>
      <w:r w:rsidR="003028D0">
        <w:rPr>
          <w:bCs/>
        </w:rPr>
        <w:t>программе</w:t>
      </w:r>
      <w:r w:rsidR="003028D0" w:rsidRPr="004E1643">
        <w:rPr>
          <w:bCs/>
        </w:rPr>
        <w:t xml:space="preserve"> основного общего образования по краеведению</w:t>
      </w:r>
      <w:r w:rsidR="003028D0">
        <w:rPr>
          <w:bCs/>
        </w:rPr>
        <w:t xml:space="preserve"> </w:t>
      </w:r>
      <w:r w:rsidR="00923746">
        <w:rPr>
          <w:bCs/>
        </w:rPr>
        <w:t>9</w:t>
      </w:r>
      <w:r w:rsidR="003028D0" w:rsidRPr="004E1643">
        <w:rPr>
          <w:bCs/>
        </w:rPr>
        <w:t xml:space="preserve"> класс</w:t>
      </w:r>
      <w:r w:rsidR="003028D0">
        <w:rPr>
          <w:bCs/>
        </w:rPr>
        <w:t xml:space="preserve">, по учебнику  «Краеведение </w:t>
      </w:r>
      <w:r w:rsidR="00923746">
        <w:rPr>
          <w:bCs/>
        </w:rPr>
        <w:t>9</w:t>
      </w:r>
      <w:r w:rsidR="003028D0">
        <w:rPr>
          <w:bCs/>
        </w:rPr>
        <w:t xml:space="preserve"> класс», </w:t>
      </w:r>
      <w:proofErr w:type="gramStart"/>
      <w:r w:rsidR="003028D0">
        <w:rPr>
          <w:bCs/>
        </w:rPr>
        <w:t xml:space="preserve">( </w:t>
      </w:r>
      <w:proofErr w:type="gramEnd"/>
      <w:r w:rsidR="003028D0">
        <w:rPr>
          <w:bCs/>
        </w:rPr>
        <w:t xml:space="preserve">авторский коллектив </w:t>
      </w:r>
      <w:r w:rsidR="003028D0" w:rsidRPr="00656F01">
        <w:t xml:space="preserve">М.Г. </w:t>
      </w:r>
      <w:proofErr w:type="spellStart"/>
      <w:r w:rsidR="003028D0" w:rsidRPr="00656F01">
        <w:t>Булавинцева</w:t>
      </w:r>
      <w:proofErr w:type="spellEnd"/>
      <w:r w:rsidR="003028D0" w:rsidRPr="00656F01">
        <w:t>, А.А. Василевский, М.С. Высоков, Е.А., М.И. Ищенко, С.М. Первухин.)</w:t>
      </w:r>
      <w:r w:rsidR="003028D0">
        <w:t>, 2009г</w:t>
      </w:r>
    </w:p>
    <w:p w:rsidR="001B0705" w:rsidRDefault="001B0705" w:rsidP="005E511C"/>
    <w:p w:rsidR="00923746" w:rsidRDefault="00923746" w:rsidP="00923746">
      <w:pPr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t>История (7 часов)</w:t>
      </w:r>
    </w:p>
    <w:p w:rsidR="00923746" w:rsidRPr="00B14842" w:rsidRDefault="00923746" w:rsidP="00923746">
      <w:pPr>
        <w:autoSpaceDE w:val="0"/>
        <w:autoSpaceDN w:val="0"/>
        <w:adjustRightInd w:val="0"/>
      </w:pPr>
      <w:r w:rsidRPr="00B14842">
        <w:rPr>
          <w:b/>
          <w:i/>
        </w:rPr>
        <w:t>Сахалин н Курилы в 1905-1925 гг. (1 ч</w:t>
      </w:r>
      <w:r>
        <w:t>). Революц</w:t>
      </w:r>
      <w:r w:rsidRPr="00B14842">
        <w:t>ионные события 1905-</w:t>
      </w:r>
    </w:p>
    <w:p w:rsidR="00923746" w:rsidRDefault="00923746" w:rsidP="00923746">
      <w:pPr>
        <w:autoSpaceDE w:val="0"/>
        <w:autoSpaceDN w:val="0"/>
        <w:adjustRightInd w:val="0"/>
      </w:pPr>
      <w:r w:rsidRPr="00B14842">
        <w:t>1907 гг. на Дальнем Востоке и их последст</w:t>
      </w:r>
      <w:r>
        <w:t>вия. Экономическое освоение се</w:t>
      </w:r>
      <w:r w:rsidRPr="00B14842">
        <w:t>верного Саха</w:t>
      </w:r>
      <w:r>
        <w:t xml:space="preserve">лина Россией. </w:t>
      </w:r>
      <w:r w:rsidRPr="00B14842">
        <w:t xml:space="preserve">Губернаторство </w:t>
      </w:r>
      <w:proofErr w:type="spellStart"/>
      <w:r>
        <w:t>Карафуто</w:t>
      </w:r>
      <w:proofErr w:type="spellEnd"/>
      <w:r w:rsidRPr="00B14842">
        <w:t>. Появлени</w:t>
      </w:r>
      <w:r>
        <w:t>е корейской диаспоры. Южный Са</w:t>
      </w:r>
      <w:r w:rsidRPr="00B14842">
        <w:t>халин и Курилы как сфера</w:t>
      </w:r>
      <w:r>
        <w:t xml:space="preserve"> приложения японского капитала. </w:t>
      </w:r>
      <w:r w:rsidRPr="00B14842">
        <w:t xml:space="preserve">Северная часть острова Сахалин в период японской </w:t>
      </w:r>
      <w:r>
        <w:t>оккуп</w:t>
      </w:r>
      <w:r w:rsidRPr="00B14842">
        <w:t xml:space="preserve">ации(1920-1925 </w:t>
      </w:r>
      <w:proofErr w:type="spellStart"/>
      <w:proofErr w:type="gramStart"/>
      <w:r w:rsidRPr="00B14842">
        <w:t>г</w:t>
      </w:r>
      <w:r>
        <w:t>г</w:t>
      </w:r>
      <w:proofErr w:type="spellEnd"/>
      <w:proofErr w:type="gramEnd"/>
      <w:r>
        <w:t xml:space="preserve">). </w:t>
      </w:r>
      <w:r w:rsidRPr="00B14842">
        <w:t xml:space="preserve">Освобождение Северного Сахалина и установление </w:t>
      </w:r>
      <w:r>
        <w:t xml:space="preserve">советской власти. </w:t>
      </w:r>
    </w:p>
    <w:p w:rsidR="00923746" w:rsidRPr="00B14842" w:rsidRDefault="00923746" w:rsidP="00923746">
      <w:pPr>
        <w:autoSpaceDE w:val="0"/>
        <w:autoSpaceDN w:val="0"/>
        <w:adjustRightInd w:val="0"/>
      </w:pPr>
      <w:r w:rsidRPr="00B14842">
        <w:rPr>
          <w:b/>
          <w:i/>
        </w:rPr>
        <w:t>Северный Сахалин и Курильские острова в составе СССР (1 ч).</w:t>
      </w:r>
      <w:r>
        <w:t xml:space="preserve"> Север</w:t>
      </w:r>
      <w:r w:rsidRPr="00B14842">
        <w:t>ный Сахалин в годы первых советских пя</w:t>
      </w:r>
      <w:r>
        <w:t>тилеток. Создание нефтяной про</w:t>
      </w:r>
      <w:r w:rsidRPr="00B14842">
        <w:t>мышленности. Образование, кул</w:t>
      </w:r>
      <w:r>
        <w:t>ьт</w:t>
      </w:r>
      <w:r w:rsidRPr="00B14842">
        <w:t>ура и з</w:t>
      </w:r>
      <w:r>
        <w:t xml:space="preserve">дравоохранение. Переселенческая </w:t>
      </w:r>
      <w:r w:rsidRPr="00B14842">
        <w:t xml:space="preserve">политика. </w:t>
      </w:r>
      <w:r w:rsidRPr="00B14842">
        <w:rPr>
          <w:i/>
          <w:iCs/>
        </w:rPr>
        <w:t xml:space="preserve">Массовые </w:t>
      </w:r>
      <w:proofErr w:type="spellStart"/>
      <w:r w:rsidRPr="00B14842">
        <w:rPr>
          <w:i/>
          <w:iCs/>
        </w:rPr>
        <w:t>репресс</w:t>
      </w:r>
      <w:proofErr w:type="gramStart"/>
      <w:r w:rsidRPr="00B14842">
        <w:rPr>
          <w:i/>
          <w:iCs/>
        </w:rPr>
        <w:t>u</w:t>
      </w:r>
      <w:proofErr w:type="gramEnd"/>
      <w:r w:rsidRPr="00B14842">
        <w:rPr>
          <w:i/>
          <w:iCs/>
        </w:rPr>
        <w:t>и</w:t>
      </w:r>
      <w:proofErr w:type="spellEnd"/>
      <w:r w:rsidRPr="00B14842">
        <w:rPr>
          <w:i/>
          <w:iCs/>
        </w:rPr>
        <w:t>.</w:t>
      </w:r>
    </w:p>
    <w:p w:rsidR="00923746" w:rsidRPr="00B14842" w:rsidRDefault="00923746" w:rsidP="00923746">
      <w:pPr>
        <w:autoSpaceDE w:val="0"/>
        <w:autoSpaceDN w:val="0"/>
        <w:adjustRightInd w:val="0"/>
        <w:rPr>
          <w:i/>
          <w:iCs/>
        </w:rPr>
      </w:pPr>
      <w:r w:rsidRPr="00B14842">
        <w:rPr>
          <w:b/>
          <w:i/>
        </w:rPr>
        <w:t>Сахалин и Курилы в годы Великой  Отечественной  войны (1 ч).</w:t>
      </w:r>
      <w:r w:rsidRPr="00B14842">
        <w:t xml:space="preserve"> </w:t>
      </w:r>
      <w:r>
        <w:rPr>
          <w:i/>
          <w:iCs/>
        </w:rPr>
        <w:t>Причины</w:t>
      </w:r>
    </w:p>
    <w:p w:rsidR="00923746" w:rsidRPr="00B14842" w:rsidRDefault="00923746" w:rsidP="00923746">
      <w:pPr>
        <w:autoSpaceDE w:val="0"/>
        <w:autoSpaceDN w:val="0"/>
        <w:adjustRightInd w:val="0"/>
        <w:rPr>
          <w:i/>
          <w:iCs/>
        </w:rPr>
      </w:pPr>
      <w:proofErr w:type="spellStart"/>
      <w:r>
        <w:rPr>
          <w:i/>
          <w:iCs/>
        </w:rPr>
        <w:t>в</w:t>
      </w:r>
      <w:proofErr w:type="gramStart"/>
      <w:r>
        <w:rPr>
          <w:i/>
          <w:iCs/>
        </w:rPr>
        <w:t>c</w:t>
      </w:r>
      <w:proofErr w:type="gramEnd"/>
      <w:r>
        <w:rPr>
          <w:i/>
          <w:iCs/>
        </w:rPr>
        <w:t>тyпления</w:t>
      </w:r>
      <w:proofErr w:type="spellEnd"/>
      <w:r>
        <w:rPr>
          <w:i/>
          <w:iCs/>
        </w:rPr>
        <w:t xml:space="preserve"> </w:t>
      </w:r>
      <w:r w:rsidRPr="00B14842">
        <w:rPr>
          <w:i/>
          <w:iCs/>
        </w:rPr>
        <w:t xml:space="preserve"> СССР </w:t>
      </w:r>
      <w:r>
        <w:rPr>
          <w:i/>
          <w:iCs/>
        </w:rPr>
        <w:t xml:space="preserve">в войну с Японией. </w:t>
      </w:r>
      <w:proofErr w:type="spellStart"/>
      <w:proofErr w:type="gramStart"/>
      <w:r>
        <w:rPr>
          <w:i/>
          <w:iCs/>
        </w:rPr>
        <w:t>Xapa</w:t>
      </w:r>
      <w:proofErr w:type="gramEnd"/>
      <w:r>
        <w:rPr>
          <w:i/>
          <w:iCs/>
        </w:rPr>
        <w:t>митогэ</w:t>
      </w:r>
      <w:proofErr w:type="spellEnd"/>
      <w:r>
        <w:rPr>
          <w:i/>
          <w:iCs/>
        </w:rPr>
        <w:t xml:space="preserve"> - </w:t>
      </w:r>
      <w:proofErr w:type="spellStart"/>
      <w:r>
        <w:rPr>
          <w:i/>
          <w:iCs/>
        </w:rPr>
        <w:t>Котонские</w:t>
      </w:r>
      <w:proofErr w:type="spellEnd"/>
      <w:r>
        <w:rPr>
          <w:i/>
          <w:iCs/>
        </w:rPr>
        <w:t xml:space="preserve">  высоты</w:t>
      </w:r>
      <w:r w:rsidRPr="00B14842">
        <w:rPr>
          <w:i/>
          <w:iCs/>
        </w:rPr>
        <w:t>.</w:t>
      </w:r>
    </w:p>
    <w:p w:rsidR="00923746" w:rsidRPr="00B14842" w:rsidRDefault="00923746" w:rsidP="00923746">
      <w:pPr>
        <w:autoSpaceDE w:val="0"/>
        <w:autoSpaceDN w:val="0"/>
        <w:adjustRightInd w:val="0"/>
      </w:pPr>
      <w:r w:rsidRPr="00B14842">
        <w:t xml:space="preserve">Южно-Сахалинская </w:t>
      </w:r>
      <w:r>
        <w:t>и Курильская десантные операции</w:t>
      </w:r>
      <w:r w:rsidRPr="00B14842">
        <w:t>.</w:t>
      </w:r>
      <w:r>
        <w:t xml:space="preserve"> Герои - земляки</w:t>
      </w:r>
      <w:r w:rsidRPr="00B14842">
        <w:t>.</w:t>
      </w:r>
      <w:r>
        <w:t xml:space="preserve"> Тру</w:t>
      </w:r>
      <w:r w:rsidRPr="00B14842">
        <w:t>женики тыла. Итоги военных действий</w:t>
      </w:r>
      <w:r>
        <w:t>. Капитуляц</w:t>
      </w:r>
      <w:r w:rsidRPr="00B14842">
        <w:t xml:space="preserve">ия Японии. </w:t>
      </w:r>
      <w:r>
        <w:rPr>
          <w:i/>
          <w:iCs/>
        </w:rPr>
        <w:t xml:space="preserve">Памятники  военной истории на </w:t>
      </w:r>
      <w:r w:rsidRPr="00B14842">
        <w:rPr>
          <w:i/>
          <w:iCs/>
        </w:rPr>
        <w:t>островах.</w:t>
      </w:r>
    </w:p>
    <w:p w:rsidR="00923746" w:rsidRPr="00B14842" w:rsidRDefault="00923746" w:rsidP="00923746">
      <w:pPr>
        <w:autoSpaceDE w:val="0"/>
        <w:autoSpaceDN w:val="0"/>
        <w:adjustRightInd w:val="0"/>
      </w:pPr>
      <w:r w:rsidRPr="00B14842">
        <w:rPr>
          <w:b/>
          <w:i/>
        </w:rPr>
        <w:t>Сахалинская область после II мировой войны (1 ч).</w:t>
      </w:r>
      <w:r>
        <w:t xml:space="preserve"> Ю</w:t>
      </w:r>
      <w:r w:rsidRPr="00B14842">
        <w:t>жный Сахалин и</w:t>
      </w:r>
    </w:p>
    <w:p w:rsidR="00923746" w:rsidRPr="00A24AC5" w:rsidRDefault="00923746" w:rsidP="00923746">
      <w:pPr>
        <w:autoSpaceDE w:val="0"/>
        <w:autoSpaceDN w:val="0"/>
        <w:adjustRightInd w:val="0"/>
        <w:rPr>
          <w:i/>
          <w:iCs/>
        </w:rPr>
      </w:pPr>
      <w:r w:rsidRPr="00B14842">
        <w:t>Курильские острова под власт</w:t>
      </w:r>
      <w:r>
        <w:t>ью советской военной администрации. Созда</w:t>
      </w:r>
      <w:r w:rsidRPr="00B14842">
        <w:t>ние управлен</w:t>
      </w:r>
      <w:r>
        <w:t>ия по гражданским делам. Админи</w:t>
      </w:r>
      <w:r w:rsidRPr="00B14842">
        <w:t>страти</w:t>
      </w:r>
      <w:r>
        <w:t>вные изменения. Создание Ю</w:t>
      </w:r>
      <w:r w:rsidRPr="00B14842">
        <w:t>жно-Сахалинской области. Образо</w:t>
      </w:r>
      <w:r>
        <w:t>вание Сахалинской области в со</w:t>
      </w:r>
      <w:r w:rsidRPr="00B14842">
        <w:t>временном составе. Экономическое и куль</w:t>
      </w:r>
      <w:r>
        <w:t>турное развитие Сахалинской об</w:t>
      </w:r>
      <w:r w:rsidRPr="00B14842">
        <w:t xml:space="preserve">ласти в послевоенные годы. Замена географических названий. </w:t>
      </w:r>
      <w:r>
        <w:rPr>
          <w:i/>
          <w:iCs/>
        </w:rPr>
        <w:t xml:space="preserve">Репатриация японского населения и </w:t>
      </w:r>
      <w:proofErr w:type="spellStart"/>
      <w:r>
        <w:rPr>
          <w:i/>
          <w:iCs/>
        </w:rPr>
        <w:t>айнов</w:t>
      </w:r>
      <w:proofErr w:type="spellEnd"/>
      <w:r>
        <w:rPr>
          <w:i/>
          <w:iCs/>
        </w:rPr>
        <w:t xml:space="preserve">. </w:t>
      </w:r>
      <w:r w:rsidRPr="00A24AC5">
        <w:rPr>
          <w:i/>
          <w:iCs/>
        </w:rPr>
        <w:t xml:space="preserve"> </w:t>
      </w:r>
      <w:r w:rsidRPr="00A24AC5">
        <w:t>Судьба сахалинских корейцев.</w:t>
      </w:r>
    </w:p>
    <w:p w:rsidR="00923746" w:rsidRPr="00A24AC5" w:rsidRDefault="00923746" w:rsidP="00923746">
      <w:pPr>
        <w:autoSpaceDE w:val="0"/>
        <w:autoSpaceDN w:val="0"/>
        <w:adjustRightInd w:val="0"/>
      </w:pPr>
      <w:proofErr w:type="spellStart"/>
      <w:r w:rsidRPr="00A24AC5">
        <w:t>Мнрная</w:t>
      </w:r>
      <w:proofErr w:type="spellEnd"/>
      <w:r w:rsidRPr="00A24AC5">
        <w:t xml:space="preserve"> к</w:t>
      </w:r>
      <w:r>
        <w:t xml:space="preserve">онференция в Сан-Франциско 1951 г. Московская декларация 1956 </w:t>
      </w:r>
      <w:r w:rsidRPr="00A24AC5">
        <w:t xml:space="preserve">г. Проблема заключения мирного договора </w:t>
      </w:r>
      <w:r>
        <w:t>в российско-японских отношениях.</w:t>
      </w:r>
    </w:p>
    <w:p w:rsidR="00923746" w:rsidRPr="00A24AC5" w:rsidRDefault="00923746" w:rsidP="00923746">
      <w:pPr>
        <w:autoSpaceDE w:val="0"/>
        <w:autoSpaceDN w:val="0"/>
        <w:adjustRightInd w:val="0"/>
        <w:rPr>
          <w:i/>
          <w:iCs/>
        </w:rPr>
      </w:pPr>
      <w:r w:rsidRPr="00A24AC5">
        <w:t>Экономическое развит</w:t>
      </w:r>
      <w:r>
        <w:t>ие Сахалина и Курил в 50-70-х г</w:t>
      </w:r>
      <w:r w:rsidRPr="00A24AC5">
        <w:t>г.</w:t>
      </w:r>
      <w:r>
        <w:t xml:space="preserve"> </w:t>
      </w:r>
      <w:r>
        <w:rPr>
          <w:i/>
          <w:iCs/>
        </w:rPr>
        <w:t>Знаменитые земляки.</w:t>
      </w:r>
    </w:p>
    <w:p w:rsidR="00923746" w:rsidRPr="00A24AC5" w:rsidRDefault="00923746" w:rsidP="00923746">
      <w:pPr>
        <w:autoSpaceDE w:val="0"/>
        <w:autoSpaceDN w:val="0"/>
        <w:adjustRightInd w:val="0"/>
        <w:rPr>
          <w:b/>
          <w:i/>
          <w:iCs/>
        </w:rPr>
      </w:pPr>
      <w:r w:rsidRPr="00A24AC5">
        <w:rPr>
          <w:b/>
          <w:i/>
        </w:rPr>
        <w:t>Сахалин и Курильские острова в конце</w:t>
      </w:r>
      <w:r>
        <w:rPr>
          <w:b/>
          <w:i/>
        </w:rPr>
        <w:t xml:space="preserve"> </w:t>
      </w:r>
      <w:r w:rsidRPr="00A24AC5">
        <w:rPr>
          <w:b/>
          <w:i/>
        </w:rPr>
        <w:t xml:space="preserve">80-х гг. ХХ в. </w:t>
      </w:r>
      <w:proofErr w:type="gramStart"/>
      <w:r w:rsidRPr="00A24AC5">
        <w:rPr>
          <w:b/>
          <w:i/>
        </w:rPr>
        <w:t>–н</w:t>
      </w:r>
      <w:proofErr w:type="gramEnd"/>
      <w:r w:rsidRPr="00A24AC5">
        <w:rPr>
          <w:b/>
          <w:i/>
        </w:rPr>
        <w:t xml:space="preserve">ачале ХХ в. (1 </w:t>
      </w:r>
      <w:r w:rsidRPr="00A24AC5">
        <w:rPr>
          <w:b/>
          <w:i/>
          <w:iCs/>
        </w:rPr>
        <w:t>ч).</w:t>
      </w:r>
    </w:p>
    <w:p w:rsidR="00923746" w:rsidRPr="00A24AC5" w:rsidRDefault="00923746" w:rsidP="00923746">
      <w:pPr>
        <w:autoSpaceDE w:val="0"/>
        <w:autoSpaceDN w:val="0"/>
        <w:adjustRightInd w:val="0"/>
        <w:rPr>
          <w:i/>
          <w:iCs/>
        </w:rPr>
      </w:pPr>
      <w:r w:rsidRPr="00A24AC5">
        <w:t xml:space="preserve">Общая характеристика социально-экономического </w:t>
      </w:r>
      <w:r w:rsidRPr="00A24AC5">
        <w:rPr>
          <w:iCs/>
        </w:rPr>
        <w:t>развития</w:t>
      </w:r>
      <w:r w:rsidRPr="00A24AC5">
        <w:rPr>
          <w:i/>
          <w:iCs/>
        </w:rPr>
        <w:t>.</w:t>
      </w:r>
      <w:r>
        <w:rPr>
          <w:i/>
          <w:iCs/>
        </w:rPr>
        <w:t xml:space="preserve"> Демографичес</w:t>
      </w:r>
      <w:r w:rsidRPr="00A24AC5">
        <w:rPr>
          <w:i/>
          <w:iCs/>
        </w:rPr>
        <w:t xml:space="preserve">кие </w:t>
      </w:r>
      <w:r>
        <w:t xml:space="preserve">и миграционные </w:t>
      </w:r>
      <w:r>
        <w:rPr>
          <w:i/>
          <w:iCs/>
        </w:rPr>
        <w:t>про</w:t>
      </w:r>
      <w:r w:rsidRPr="00A24AC5">
        <w:rPr>
          <w:i/>
          <w:iCs/>
        </w:rPr>
        <w:t xml:space="preserve">цессы. </w:t>
      </w:r>
      <w:r w:rsidRPr="00A24AC5">
        <w:t>Развити</w:t>
      </w:r>
      <w:r>
        <w:t xml:space="preserve">е островной системы образования, культуры и </w:t>
      </w:r>
      <w:r w:rsidRPr="00A24AC5">
        <w:t xml:space="preserve"> спорта. </w:t>
      </w:r>
      <w:r>
        <w:rPr>
          <w:i/>
          <w:iCs/>
        </w:rPr>
        <w:t>Знаменитые земляки.</w:t>
      </w:r>
    </w:p>
    <w:p w:rsidR="00923746" w:rsidRPr="00A24AC5" w:rsidRDefault="00923746" w:rsidP="00923746">
      <w:pPr>
        <w:autoSpaceDE w:val="0"/>
        <w:autoSpaceDN w:val="0"/>
        <w:adjustRightInd w:val="0"/>
      </w:pPr>
      <w:r w:rsidRPr="00A24AC5">
        <w:t>Отражение либерально-</w:t>
      </w:r>
      <w:r>
        <w:t xml:space="preserve">буржуазных реформ на социальном </w:t>
      </w:r>
      <w:r w:rsidRPr="00A24AC5">
        <w:t xml:space="preserve"> и </w:t>
      </w:r>
      <w:r>
        <w:t xml:space="preserve">экономическом </w:t>
      </w:r>
      <w:r w:rsidRPr="00A24AC5">
        <w:t xml:space="preserve"> положении сахалинцев и </w:t>
      </w:r>
      <w:proofErr w:type="spellStart"/>
      <w:r>
        <w:t>курильчан</w:t>
      </w:r>
      <w:proofErr w:type="spellEnd"/>
      <w:r w:rsidRPr="00A24AC5">
        <w:t xml:space="preserve">. Начало работ на шельфе. </w:t>
      </w:r>
      <w:r>
        <w:rPr>
          <w:i/>
          <w:iCs/>
        </w:rPr>
        <w:t>Проек</w:t>
      </w:r>
      <w:r w:rsidRPr="00A24AC5">
        <w:rPr>
          <w:i/>
          <w:iCs/>
        </w:rPr>
        <w:t xml:space="preserve">ты </w:t>
      </w:r>
      <w:r>
        <w:rPr>
          <w:i/>
          <w:iCs/>
        </w:rPr>
        <w:t>«Сахалин-1</w:t>
      </w:r>
      <w:r w:rsidRPr="00A24AC5">
        <w:rPr>
          <w:i/>
          <w:iCs/>
        </w:rPr>
        <w:t xml:space="preserve"> </w:t>
      </w:r>
      <w:r>
        <w:t>» и «Сахалин-2»</w:t>
      </w:r>
      <w:r>
        <w:rPr>
          <w:i/>
          <w:iCs/>
        </w:rPr>
        <w:t xml:space="preserve">. </w:t>
      </w:r>
      <w:r w:rsidRPr="00A24AC5">
        <w:t>Перспективы развития Сахалинской области.</w:t>
      </w:r>
    </w:p>
    <w:p w:rsidR="00923746" w:rsidRPr="00A24AC5" w:rsidRDefault="00923746" w:rsidP="00923746">
      <w:pPr>
        <w:autoSpaceDE w:val="0"/>
        <w:autoSpaceDN w:val="0"/>
        <w:adjustRightInd w:val="0"/>
      </w:pPr>
      <w:r w:rsidRPr="00AE2F1F">
        <w:rPr>
          <w:b/>
          <w:i/>
        </w:rPr>
        <w:t xml:space="preserve">Сахалинская область-субъект </w:t>
      </w:r>
      <w:r w:rsidRPr="00AE2F1F">
        <w:rPr>
          <w:b/>
          <w:bCs/>
          <w:i/>
        </w:rPr>
        <w:t xml:space="preserve">РФ </w:t>
      </w:r>
      <w:r w:rsidRPr="00AE2F1F">
        <w:rPr>
          <w:b/>
          <w:i/>
        </w:rPr>
        <w:t xml:space="preserve">(1 </w:t>
      </w:r>
      <w:r w:rsidRPr="00AE2F1F">
        <w:rPr>
          <w:b/>
          <w:i/>
          <w:iCs/>
        </w:rPr>
        <w:t>ч</w:t>
      </w:r>
      <w:r w:rsidRPr="00A24AC5">
        <w:rPr>
          <w:i/>
          <w:iCs/>
        </w:rPr>
        <w:t xml:space="preserve">). </w:t>
      </w:r>
      <w:r>
        <w:t>Конституция РФ о статусе Саха</w:t>
      </w:r>
      <w:r w:rsidRPr="00A24AC5">
        <w:t xml:space="preserve">линской области. Государственные символы области. </w:t>
      </w:r>
      <w:r>
        <w:rPr>
          <w:i/>
          <w:iCs/>
        </w:rPr>
        <w:t xml:space="preserve">Символика муниципальных образований. </w:t>
      </w:r>
      <w:r w:rsidRPr="00A24AC5">
        <w:rPr>
          <w:i/>
          <w:iCs/>
        </w:rPr>
        <w:t xml:space="preserve">Устав </w:t>
      </w:r>
      <w:r>
        <w:rPr>
          <w:i/>
          <w:iCs/>
        </w:rPr>
        <w:t xml:space="preserve">Сахалинской области. Права, </w:t>
      </w:r>
      <w:r w:rsidRPr="00A24AC5">
        <w:rPr>
          <w:i/>
          <w:iCs/>
        </w:rPr>
        <w:t xml:space="preserve"> </w:t>
      </w:r>
      <w:r>
        <w:rPr>
          <w:i/>
          <w:iCs/>
        </w:rPr>
        <w:t>свободы и обязанности сахалинцев.</w:t>
      </w:r>
      <w:r w:rsidRPr="00A24AC5">
        <w:rPr>
          <w:i/>
          <w:iCs/>
        </w:rPr>
        <w:t xml:space="preserve"> </w:t>
      </w:r>
      <w:r>
        <w:t>Ветви полит</w:t>
      </w:r>
      <w:r w:rsidRPr="00A24AC5">
        <w:t>ической власти в Сахалинской обл</w:t>
      </w:r>
      <w:r>
        <w:t xml:space="preserve">асти (законодательная, </w:t>
      </w:r>
      <w:r w:rsidRPr="00A24AC5">
        <w:t>исполн</w:t>
      </w:r>
      <w:r>
        <w:t xml:space="preserve">ительная, судебная): структура, </w:t>
      </w:r>
      <w:r w:rsidRPr="00A24AC5">
        <w:t>компетенция.</w:t>
      </w:r>
    </w:p>
    <w:p w:rsidR="00923746" w:rsidRPr="00A24AC5" w:rsidRDefault="00923746" w:rsidP="00923746">
      <w:pPr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>Устав района проживания. Органы местного самоуправления, их структура, полномочия, компетенция.</w:t>
      </w:r>
      <w:r w:rsidRPr="00A24AC5">
        <w:rPr>
          <w:i/>
          <w:iCs/>
        </w:rPr>
        <w:t xml:space="preserve"> </w:t>
      </w:r>
    </w:p>
    <w:p w:rsidR="00923746" w:rsidRDefault="00923746" w:rsidP="00923746">
      <w:pPr>
        <w:autoSpaceDE w:val="0"/>
        <w:autoSpaceDN w:val="0"/>
        <w:adjustRightInd w:val="0"/>
      </w:pPr>
      <w:r>
        <w:rPr>
          <w:i/>
          <w:iCs/>
        </w:rPr>
        <w:t>Политические партии и движения в Сахалинской о</w:t>
      </w:r>
      <w:r w:rsidRPr="00A24AC5">
        <w:rPr>
          <w:i/>
          <w:iCs/>
        </w:rPr>
        <w:t>бласти. Обществе</w:t>
      </w:r>
      <w:r>
        <w:rPr>
          <w:i/>
          <w:iCs/>
        </w:rPr>
        <w:t xml:space="preserve">нные организации. Виды юридических лиц в Сахалинской области. </w:t>
      </w:r>
      <w:r w:rsidRPr="00A90BAE">
        <w:t>Конфес</w:t>
      </w:r>
      <w:r>
        <w:t>сио</w:t>
      </w:r>
      <w:r w:rsidRPr="00A90BAE">
        <w:t>нальная структура Сахалинской области.</w:t>
      </w:r>
    </w:p>
    <w:p w:rsidR="0002220D" w:rsidRDefault="0002220D" w:rsidP="00923746">
      <w:pPr>
        <w:autoSpaceDE w:val="0"/>
        <w:autoSpaceDN w:val="0"/>
        <w:adjustRightInd w:val="0"/>
      </w:pPr>
      <w:r w:rsidRPr="001E09A8">
        <w:rPr>
          <w:b/>
          <w:i/>
        </w:rPr>
        <w:t>Контрольный тест по материалам раздела «История»</w:t>
      </w:r>
      <w:r>
        <w:rPr>
          <w:b/>
          <w:i/>
        </w:rPr>
        <w:t xml:space="preserve"> (1 ч)</w:t>
      </w:r>
    </w:p>
    <w:p w:rsidR="00923746" w:rsidRDefault="00923746" w:rsidP="00923746">
      <w:pPr>
        <w:autoSpaceDE w:val="0"/>
        <w:autoSpaceDN w:val="0"/>
        <w:adjustRightInd w:val="0"/>
      </w:pPr>
    </w:p>
    <w:p w:rsidR="00923746" w:rsidRDefault="00923746" w:rsidP="00923746">
      <w:pPr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t>География</w:t>
      </w:r>
      <w:r w:rsidR="00BF6D8D">
        <w:rPr>
          <w:b/>
          <w:i/>
        </w:rPr>
        <w:t xml:space="preserve"> и экономика Сахалина и К</w:t>
      </w:r>
      <w:r>
        <w:rPr>
          <w:b/>
          <w:i/>
        </w:rPr>
        <w:t>урил (7 часов)</w:t>
      </w:r>
    </w:p>
    <w:p w:rsidR="00923746" w:rsidRPr="00A90BAE" w:rsidRDefault="00923746" w:rsidP="00923746">
      <w:pPr>
        <w:autoSpaceDE w:val="0"/>
        <w:autoSpaceDN w:val="0"/>
        <w:adjustRightInd w:val="0"/>
      </w:pPr>
    </w:p>
    <w:p w:rsidR="00923746" w:rsidRPr="009B40D1" w:rsidRDefault="00923746" w:rsidP="00923746">
      <w:pPr>
        <w:autoSpaceDE w:val="0"/>
        <w:autoSpaceDN w:val="0"/>
        <w:adjustRightInd w:val="0"/>
      </w:pPr>
      <w:r w:rsidRPr="009B40D1">
        <w:rPr>
          <w:b/>
          <w:i/>
        </w:rPr>
        <w:lastRenderedPageBreak/>
        <w:t>Введение</w:t>
      </w:r>
      <w:r w:rsidR="00391C79">
        <w:rPr>
          <w:b/>
          <w:i/>
        </w:rPr>
        <w:t xml:space="preserve">. </w:t>
      </w:r>
      <w:r w:rsidR="00391C79" w:rsidRPr="00AA306F">
        <w:rPr>
          <w:b/>
          <w:i/>
        </w:rPr>
        <w:t>Население Сахалинской области</w:t>
      </w:r>
      <w:r w:rsidRPr="009B40D1">
        <w:rPr>
          <w:b/>
          <w:i/>
        </w:rPr>
        <w:t xml:space="preserve"> (1 ч).</w:t>
      </w:r>
      <w:r w:rsidRPr="009B40D1">
        <w:t xml:space="preserve"> Сахалинская область в </w:t>
      </w:r>
      <w:r>
        <w:t>региональном аспекте геополити</w:t>
      </w:r>
      <w:r w:rsidRPr="009B40D1">
        <w:t xml:space="preserve">ческой стратегии </w:t>
      </w:r>
      <w:r>
        <w:t>России</w:t>
      </w:r>
      <w:r w:rsidRPr="009B40D1">
        <w:t xml:space="preserve">. </w:t>
      </w:r>
      <w:r>
        <w:t>Факторы, определяющ</w:t>
      </w:r>
      <w:r w:rsidRPr="009B40D1">
        <w:t>ие аспекты геопол</w:t>
      </w:r>
      <w:r>
        <w:t>итики Рос</w:t>
      </w:r>
      <w:r w:rsidRPr="009B40D1">
        <w:t>сии на дальневосточных рубежах, в том чис</w:t>
      </w:r>
      <w:r>
        <w:t>ле и Сахалинской области. Адми</w:t>
      </w:r>
      <w:r w:rsidRPr="009B40D1">
        <w:t>нистративно-территориальное деление Са</w:t>
      </w:r>
      <w:r>
        <w:t xml:space="preserve">халинской области. </w:t>
      </w:r>
    </w:p>
    <w:p w:rsidR="00923746" w:rsidRPr="009B40D1" w:rsidRDefault="00923746" w:rsidP="00923746">
      <w:pPr>
        <w:autoSpaceDE w:val="0"/>
        <w:autoSpaceDN w:val="0"/>
        <w:adjustRightInd w:val="0"/>
      </w:pPr>
      <w:r w:rsidRPr="00AA306F">
        <w:rPr>
          <w:b/>
          <w:i/>
        </w:rPr>
        <w:t xml:space="preserve"> </w:t>
      </w:r>
      <w:r w:rsidRPr="009B40D1">
        <w:t>Численность, состав, плотность.</w:t>
      </w:r>
      <w:r w:rsidR="00391C79">
        <w:t xml:space="preserve"> </w:t>
      </w:r>
      <w:r w:rsidRPr="009B40D1">
        <w:t>Динамика естественного прироста населения</w:t>
      </w:r>
      <w:r>
        <w:t>, половозрастной состав, трудовые ресурсы. Миграц</w:t>
      </w:r>
      <w:r w:rsidRPr="009B40D1">
        <w:t>ии населения. Тип</w:t>
      </w:r>
      <w:r>
        <w:t>ы поселений. Малочисленные наро</w:t>
      </w:r>
      <w:r w:rsidRPr="009B40D1">
        <w:t>ды севера (культура</w:t>
      </w:r>
      <w:proofErr w:type="gramStart"/>
      <w:r w:rsidRPr="009B40D1">
        <w:t>.</w:t>
      </w:r>
      <w:proofErr w:type="gramEnd"/>
      <w:r w:rsidRPr="009B40D1">
        <w:t xml:space="preserve"> </w:t>
      </w:r>
      <w:proofErr w:type="gramStart"/>
      <w:r w:rsidRPr="009B40D1">
        <w:t>б</w:t>
      </w:r>
      <w:proofErr w:type="gramEnd"/>
      <w:r w:rsidRPr="009B40D1">
        <w:t>ыт, традиции, религии).</w:t>
      </w:r>
    </w:p>
    <w:p w:rsidR="00923746" w:rsidRPr="00AA306F" w:rsidRDefault="00923746" w:rsidP="00923746">
      <w:pPr>
        <w:autoSpaceDE w:val="0"/>
        <w:autoSpaceDN w:val="0"/>
        <w:adjustRightInd w:val="0"/>
        <w:rPr>
          <w:i/>
          <w:iCs/>
        </w:rPr>
      </w:pPr>
      <w:r w:rsidRPr="00AA306F">
        <w:rPr>
          <w:b/>
          <w:iCs/>
        </w:rPr>
        <w:t>Практическая часть.</w:t>
      </w:r>
      <w:r w:rsidRPr="00AA306F">
        <w:rPr>
          <w:iCs/>
        </w:rPr>
        <w:t xml:space="preserve"> </w:t>
      </w:r>
      <w:r w:rsidRPr="00AA306F">
        <w:rPr>
          <w:i/>
          <w:iCs/>
        </w:rPr>
        <w:t>Построение столбчатой пирамиды плотности населения  Сахалинской области. Построение графиков круговых диаграмм естественного прироста населения.</w:t>
      </w:r>
    </w:p>
    <w:p w:rsidR="00923746" w:rsidRPr="00AA306F" w:rsidRDefault="00923746" w:rsidP="00923746">
      <w:pPr>
        <w:autoSpaceDE w:val="0"/>
        <w:autoSpaceDN w:val="0"/>
        <w:adjustRightInd w:val="0"/>
        <w:rPr>
          <w:i/>
          <w:iCs/>
        </w:rPr>
      </w:pPr>
      <w:r w:rsidRPr="00AA306F">
        <w:rPr>
          <w:i/>
          <w:iCs/>
        </w:rPr>
        <w:t>Описание одного из коренных народов Сахалинской области, его национальные традиции, обычаи, современные  проблемы.</w:t>
      </w:r>
    </w:p>
    <w:p w:rsidR="00923746" w:rsidRPr="009B40D1" w:rsidRDefault="00923746" w:rsidP="00923746">
      <w:pPr>
        <w:autoSpaceDE w:val="0"/>
        <w:autoSpaceDN w:val="0"/>
        <w:adjustRightInd w:val="0"/>
      </w:pPr>
      <w:r w:rsidRPr="00AA306F">
        <w:rPr>
          <w:b/>
          <w:i/>
        </w:rPr>
        <w:t>Хозяйство Сахалинской области (1 ч</w:t>
      </w:r>
      <w:r w:rsidRPr="009B40D1">
        <w:t>).</w:t>
      </w:r>
      <w:r>
        <w:t xml:space="preserve"> Общая характеристика хозяйства </w:t>
      </w:r>
      <w:r w:rsidRPr="009B40D1">
        <w:t>Сахалинской области. Особе</w:t>
      </w:r>
      <w:r>
        <w:t>нности хозяйственной специализац</w:t>
      </w:r>
      <w:proofErr w:type="gramStart"/>
      <w:r>
        <w:t>ии и ее</w:t>
      </w:r>
      <w:proofErr w:type="gramEnd"/>
      <w:r>
        <w:t xml:space="preserve"> связи с </w:t>
      </w:r>
      <w:r w:rsidRPr="009B40D1">
        <w:t>экономико-географическим положени</w:t>
      </w:r>
      <w:r>
        <w:t xml:space="preserve">ем области и природно-ресурсным </w:t>
      </w:r>
      <w:r w:rsidRPr="009B40D1">
        <w:t>потенциалом. Структура хозяйства. Пробл</w:t>
      </w:r>
      <w:r>
        <w:t>емы и перспективы развития эко</w:t>
      </w:r>
      <w:r w:rsidRPr="009B40D1">
        <w:t>номики Сахалина и Курил.</w:t>
      </w:r>
    </w:p>
    <w:p w:rsidR="00923746" w:rsidRPr="009B40D1" w:rsidRDefault="00923746" w:rsidP="00923746">
      <w:pPr>
        <w:autoSpaceDE w:val="0"/>
        <w:autoSpaceDN w:val="0"/>
        <w:adjustRightInd w:val="0"/>
        <w:rPr>
          <w:i/>
          <w:iCs/>
        </w:rPr>
      </w:pPr>
      <w:r>
        <w:rPr>
          <w:b/>
          <w:iCs/>
        </w:rPr>
        <w:t>Практическ</w:t>
      </w:r>
      <w:r w:rsidRPr="00AA306F">
        <w:rPr>
          <w:b/>
          <w:iCs/>
        </w:rPr>
        <w:t>ая часть.</w:t>
      </w:r>
      <w:r w:rsidRPr="009B40D1">
        <w:rPr>
          <w:i/>
          <w:iCs/>
        </w:rPr>
        <w:t xml:space="preserve"> </w:t>
      </w:r>
      <w:r>
        <w:rPr>
          <w:i/>
          <w:iCs/>
        </w:rPr>
        <w:t xml:space="preserve">Составление </w:t>
      </w:r>
      <w:proofErr w:type="gramStart"/>
      <w:r>
        <w:rPr>
          <w:i/>
          <w:iCs/>
        </w:rPr>
        <w:t xml:space="preserve">схемы отраслей специализации хозяйства Сахалинской </w:t>
      </w:r>
      <w:r w:rsidRPr="009B40D1">
        <w:rPr>
          <w:i/>
          <w:iCs/>
        </w:rPr>
        <w:t xml:space="preserve"> области</w:t>
      </w:r>
      <w:proofErr w:type="gramEnd"/>
      <w:r w:rsidRPr="009B40D1">
        <w:rPr>
          <w:i/>
          <w:iCs/>
        </w:rPr>
        <w:t>.</w:t>
      </w:r>
    </w:p>
    <w:p w:rsidR="00923746" w:rsidRPr="009B40D1" w:rsidRDefault="00923746" w:rsidP="00923746">
      <w:pPr>
        <w:autoSpaceDE w:val="0"/>
        <w:autoSpaceDN w:val="0"/>
        <w:adjustRightInd w:val="0"/>
      </w:pPr>
      <w:r w:rsidRPr="0062347B">
        <w:rPr>
          <w:b/>
          <w:i/>
        </w:rPr>
        <w:t>Топливно-энергетический комплекс Сахалина и Курил (1 ч).</w:t>
      </w:r>
      <w:r w:rsidRPr="009B40D1">
        <w:t xml:space="preserve"> Угольная,</w:t>
      </w:r>
    </w:p>
    <w:p w:rsidR="00923746" w:rsidRPr="009B40D1" w:rsidRDefault="00923746" w:rsidP="00923746">
      <w:pPr>
        <w:autoSpaceDE w:val="0"/>
        <w:autoSpaceDN w:val="0"/>
        <w:adjustRightInd w:val="0"/>
      </w:pPr>
      <w:r>
        <w:t xml:space="preserve">нефтяная, газовая </w:t>
      </w:r>
      <w:r w:rsidRPr="009B40D1">
        <w:t>электроэнергетика.</w:t>
      </w:r>
      <w:r>
        <w:t xml:space="preserve"> Нефтегазодобывающая промышлен</w:t>
      </w:r>
      <w:r w:rsidRPr="009B40D1">
        <w:t>ность. Альтернатив</w:t>
      </w:r>
      <w:r>
        <w:t>ные источники энергии. Газификация. Освоение шельфа. Инвестиц</w:t>
      </w:r>
      <w:r w:rsidRPr="009B40D1">
        <w:t>ии.</w:t>
      </w:r>
    </w:p>
    <w:p w:rsidR="00923746" w:rsidRPr="009B40D1" w:rsidRDefault="00923746" w:rsidP="00923746">
      <w:pPr>
        <w:autoSpaceDE w:val="0"/>
        <w:autoSpaceDN w:val="0"/>
        <w:adjustRightInd w:val="0"/>
        <w:rPr>
          <w:i/>
          <w:iCs/>
        </w:rPr>
      </w:pPr>
      <w:r>
        <w:rPr>
          <w:b/>
          <w:iCs/>
        </w:rPr>
        <w:t>Практи</w:t>
      </w:r>
      <w:r w:rsidRPr="0062347B">
        <w:rPr>
          <w:b/>
          <w:iCs/>
        </w:rPr>
        <w:t>ческая часть.</w:t>
      </w:r>
      <w:r w:rsidRPr="009B40D1">
        <w:rPr>
          <w:i/>
          <w:iCs/>
        </w:rPr>
        <w:t xml:space="preserve"> </w:t>
      </w:r>
      <w:r>
        <w:rPr>
          <w:i/>
          <w:iCs/>
        </w:rPr>
        <w:t xml:space="preserve">Разработка и защита рекламного </w:t>
      </w:r>
      <w:r w:rsidRPr="009B40D1">
        <w:rPr>
          <w:i/>
          <w:iCs/>
        </w:rPr>
        <w:t xml:space="preserve"> буклета </w:t>
      </w:r>
      <w:r w:rsidRPr="0062347B">
        <w:rPr>
          <w:i/>
        </w:rPr>
        <w:t>о преимуществах одного</w:t>
      </w:r>
      <w:r>
        <w:t xml:space="preserve"> </w:t>
      </w:r>
      <w:r>
        <w:rPr>
          <w:i/>
          <w:iCs/>
        </w:rPr>
        <w:t>из видов альтернативных источников э</w:t>
      </w:r>
      <w:r w:rsidRPr="009B40D1">
        <w:rPr>
          <w:i/>
          <w:iCs/>
        </w:rPr>
        <w:t>нергии</w:t>
      </w:r>
      <w:r>
        <w:rPr>
          <w:i/>
          <w:iCs/>
        </w:rPr>
        <w:t xml:space="preserve"> </w:t>
      </w:r>
      <w:r w:rsidRPr="009B40D1">
        <w:rPr>
          <w:i/>
          <w:iCs/>
        </w:rPr>
        <w:t>(по выбору).</w:t>
      </w:r>
    </w:p>
    <w:p w:rsidR="00923746" w:rsidRDefault="00923746" w:rsidP="00923746">
      <w:pPr>
        <w:autoSpaceDE w:val="0"/>
        <w:autoSpaceDN w:val="0"/>
        <w:adjustRightInd w:val="0"/>
        <w:rPr>
          <w:b/>
          <w:i/>
        </w:rPr>
      </w:pPr>
      <w:r w:rsidRPr="0062347B">
        <w:rPr>
          <w:b/>
          <w:i/>
        </w:rPr>
        <w:t>Лесопромышленный комплекс. Рыбопромышленный комплекс (2 часа).</w:t>
      </w:r>
    </w:p>
    <w:p w:rsidR="00923746" w:rsidRPr="00FC718E" w:rsidRDefault="00923746" w:rsidP="00923746">
      <w:pPr>
        <w:autoSpaceDE w:val="0"/>
        <w:autoSpaceDN w:val="0"/>
        <w:adjustRightInd w:val="0"/>
        <w:rPr>
          <w:i/>
          <w:iCs/>
        </w:rPr>
      </w:pPr>
      <w:r w:rsidRPr="00FC718E">
        <w:t xml:space="preserve">Центры развития. Экологические проблемы. </w:t>
      </w:r>
      <w:r>
        <w:rPr>
          <w:i/>
          <w:iCs/>
        </w:rPr>
        <w:t>Экскурсия на местное предприятие.</w:t>
      </w:r>
    </w:p>
    <w:p w:rsidR="00923746" w:rsidRDefault="00923746" w:rsidP="00923746">
      <w:pPr>
        <w:autoSpaceDE w:val="0"/>
        <w:autoSpaceDN w:val="0"/>
        <w:adjustRightInd w:val="0"/>
      </w:pPr>
      <w:r w:rsidRPr="00E37382">
        <w:rPr>
          <w:b/>
          <w:i/>
        </w:rPr>
        <w:t>Внутренние и внешние экономические связи (1 ч).</w:t>
      </w:r>
      <w:r>
        <w:t xml:space="preserve"> Перспективы развития</w:t>
      </w:r>
      <w:r w:rsidRPr="00FC718E">
        <w:t>.</w:t>
      </w:r>
      <w:r>
        <w:t xml:space="preserve"> </w:t>
      </w:r>
      <w:r w:rsidRPr="00FC718E">
        <w:t>Место Сахалинской области в регионе. Внешние экономические связи.</w:t>
      </w:r>
    </w:p>
    <w:p w:rsidR="00391C79" w:rsidRPr="00FC718E" w:rsidRDefault="00391C79" w:rsidP="00923746">
      <w:pPr>
        <w:autoSpaceDE w:val="0"/>
        <w:autoSpaceDN w:val="0"/>
        <w:adjustRightInd w:val="0"/>
      </w:pPr>
      <w:r w:rsidRPr="001E09A8">
        <w:rPr>
          <w:b/>
          <w:i/>
        </w:rPr>
        <w:t>Контрольный тест по материалам раздела «</w:t>
      </w:r>
      <w:r>
        <w:rPr>
          <w:b/>
          <w:i/>
        </w:rPr>
        <w:t>География и экономика Сахалина и Курил</w:t>
      </w:r>
      <w:r w:rsidRPr="001E09A8">
        <w:rPr>
          <w:b/>
          <w:i/>
        </w:rPr>
        <w:t>»</w:t>
      </w:r>
      <w:r>
        <w:rPr>
          <w:b/>
          <w:i/>
        </w:rPr>
        <w:t xml:space="preserve"> (1ч)</w:t>
      </w:r>
    </w:p>
    <w:p w:rsidR="00923746" w:rsidRDefault="00923746" w:rsidP="00923746">
      <w:pPr>
        <w:autoSpaceDE w:val="0"/>
        <w:autoSpaceDN w:val="0"/>
        <w:adjustRightInd w:val="0"/>
      </w:pPr>
    </w:p>
    <w:p w:rsidR="00923746" w:rsidRDefault="00923746" w:rsidP="00923746">
      <w:pPr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t>Биология (7 часов)</w:t>
      </w:r>
    </w:p>
    <w:p w:rsidR="00923746" w:rsidRDefault="00923746" w:rsidP="00923746">
      <w:pPr>
        <w:autoSpaceDE w:val="0"/>
        <w:autoSpaceDN w:val="0"/>
        <w:adjustRightInd w:val="0"/>
        <w:rPr>
          <w:b/>
          <w:i/>
          <w:iCs/>
        </w:rPr>
      </w:pPr>
    </w:p>
    <w:p w:rsidR="00923746" w:rsidRPr="00CB6C40" w:rsidRDefault="00923746" w:rsidP="00923746">
      <w:pPr>
        <w:autoSpaceDE w:val="0"/>
        <w:autoSpaceDN w:val="0"/>
        <w:adjustRightInd w:val="0"/>
        <w:rPr>
          <w:b/>
          <w:i/>
        </w:rPr>
      </w:pPr>
      <w:r w:rsidRPr="00CB6C40">
        <w:rPr>
          <w:b/>
          <w:i/>
        </w:rPr>
        <w:t>Вирусы, вызывающие болезни человека, животных и растений (2 ч).</w:t>
      </w:r>
    </w:p>
    <w:p w:rsidR="00923746" w:rsidRPr="00CB6C40" w:rsidRDefault="00923746" w:rsidP="00923746">
      <w:pPr>
        <w:autoSpaceDE w:val="0"/>
        <w:autoSpaceDN w:val="0"/>
        <w:adjustRightInd w:val="0"/>
      </w:pPr>
      <w:r w:rsidRPr="00CB6C40">
        <w:t>Механизм взаимодействия вируса и клетк</w:t>
      </w:r>
      <w:r>
        <w:t xml:space="preserve">и. Инфекционный процесс. </w:t>
      </w:r>
      <w:proofErr w:type="gramStart"/>
      <w:r>
        <w:t>Харак</w:t>
      </w:r>
      <w:r w:rsidRPr="00CB6C40">
        <w:t>теристика вирусных болезней человека (гепатит, СПИД</w:t>
      </w:r>
      <w:r>
        <w:t xml:space="preserve">,  герпес), животных </w:t>
      </w:r>
      <w:r w:rsidRPr="00CB6C40">
        <w:t>(птичий грипп), растений.</w:t>
      </w:r>
      <w:proofErr w:type="gramEnd"/>
      <w:r w:rsidRPr="00CB6C40">
        <w:t xml:space="preserve"> Меры профил</w:t>
      </w:r>
      <w:r>
        <w:t xml:space="preserve">актики распространения вирусных </w:t>
      </w:r>
      <w:r w:rsidRPr="00CB6C40">
        <w:t>заболеваний в Сахалинской области.</w:t>
      </w:r>
    </w:p>
    <w:p w:rsidR="00923746" w:rsidRPr="00CB6C40" w:rsidRDefault="00923746" w:rsidP="00923746">
      <w:pPr>
        <w:autoSpaceDE w:val="0"/>
        <w:autoSpaceDN w:val="0"/>
        <w:adjustRightInd w:val="0"/>
      </w:pPr>
      <w:r w:rsidRPr="00CB6C40">
        <w:rPr>
          <w:b/>
          <w:i/>
        </w:rPr>
        <w:t>Экологическая демография и факторы, влияющие на нее (2 ч).</w:t>
      </w:r>
      <w:r w:rsidRPr="00CB6C40">
        <w:t xml:space="preserve"> Понятие о</w:t>
      </w:r>
    </w:p>
    <w:p w:rsidR="00923746" w:rsidRPr="00CB6C40" w:rsidRDefault="00923746" w:rsidP="00923746">
      <w:pPr>
        <w:autoSpaceDE w:val="0"/>
        <w:autoSpaceDN w:val="0"/>
        <w:adjustRightInd w:val="0"/>
      </w:pPr>
      <w:r w:rsidRPr="00CB6C40">
        <w:t xml:space="preserve">демографическом </w:t>
      </w:r>
      <w:proofErr w:type="gramStart"/>
      <w:r w:rsidRPr="00CB6C40">
        <w:t>взрыве</w:t>
      </w:r>
      <w:proofErr w:type="gramEnd"/>
      <w:r>
        <w:t xml:space="preserve">, </w:t>
      </w:r>
      <w:r w:rsidRPr="00CB6C40">
        <w:t xml:space="preserve"> как</w:t>
      </w:r>
      <w:r>
        <w:t xml:space="preserve"> о</w:t>
      </w:r>
      <w:r w:rsidRPr="00CB6C40">
        <w:t xml:space="preserve"> глобальной э</w:t>
      </w:r>
      <w:r>
        <w:t>кологической проблеме. Демогра</w:t>
      </w:r>
      <w:r w:rsidRPr="00CB6C40">
        <w:t>фический кризис в Сахалинской</w:t>
      </w:r>
      <w:r>
        <w:t xml:space="preserve"> области. Продолжительность жиз</w:t>
      </w:r>
      <w:r w:rsidRPr="00CB6C40">
        <w:t>ни</w:t>
      </w:r>
      <w:r>
        <w:t xml:space="preserve"> людей </w:t>
      </w:r>
      <w:r w:rsidRPr="00CB6C40">
        <w:t>Сахалинской области и факторы, вл</w:t>
      </w:r>
      <w:r>
        <w:t xml:space="preserve">ияющие на нее. Причины старения </w:t>
      </w:r>
      <w:r w:rsidRPr="00CB6C40">
        <w:t>и смерти.</w:t>
      </w:r>
    </w:p>
    <w:p w:rsidR="00923746" w:rsidRPr="0027131A" w:rsidRDefault="00923746" w:rsidP="00923746">
      <w:pPr>
        <w:autoSpaceDE w:val="0"/>
        <w:autoSpaceDN w:val="0"/>
        <w:adjustRightInd w:val="0"/>
      </w:pPr>
      <w:proofErr w:type="gramStart"/>
      <w:r>
        <w:t>Тератогенные факт</w:t>
      </w:r>
      <w:r w:rsidRPr="00CB6C40">
        <w:t>оры, вызывающие ано</w:t>
      </w:r>
      <w:r>
        <w:t xml:space="preserve">малии новорожденных (наркотики, </w:t>
      </w:r>
      <w:r w:rsidRPr="00CB6C40">
        <w:t xml:space="preserve">алкоголь, никотин, инфекционные заболевания - краснуха, паротит, </w:t>
      </w:r>
      <w:r>
        <w:t>грипп</w:t>
      </w:r>
      <w:r w:rsidRPr="00CB6C40">
        <w:t xml:space="preserve"> </w:t>
      </w:r>
      <w:r w:rsidRPr="0027131A">
        <w:t>и др.).</w:t>
      </w:r>
      <w:proofErr w:type="gramEnd"/>
      <w:r w:rsidRPr="0027131A">
        <w:t xml:space="preserve"> Проблема рахита у новорожденных. Патогенные зоны: угольные разрезы, очистительные сооружения, локаторы и др.</w:t>
      </w:r>
    </w:p>
    <w:p w:rsidR="00923746" w:rsidRPr="0027131A" w:rsidRDefault="00923746" w:rsidP="00923746">
      <w:pPr>
        <w:autoSpaceDE w:val="0"/>
        <w:autoSpaceDN w:val="0"/>
        <w:adjustRightInd w:val="0"/>
      </w:pPr>
      <w:r w:rsidRPr="00944BCC">
        <w:rPr>
          <w:b/>
          <w:i/>
        </w:rPr>
        <w:t>Экологические проблемы Сахалинской области (</w:t>
      </w:r>
      <w:r w:rsidR="00D575D2">
        <w:rPr>
          <w:b/>
          <w:i/>
        </w:rPr>
        <w:t>1</w:t>
      </w:r>
      <w:r w:rsidRPr="00944BCC">
        <w:rPr>
          <w:b/>
          <w:i/>
        </w:rPr>
        <w:t>ч).</w:t>
      </w:r>
      <w:r w:rsidRPr="0027131A">
        <w:t xml:space="preserve"> Понятие о региональных и локальных экологических проблемах. Состояние атмосферного воздуха. Загрязнение нефтью и продуктами </w:t>
      </w:r>
      <w:proofErr w:type="spellStart"/>
      <w:r w:rsidRPr="0027131A">
        <w:t>нефт</w:t>
      </w:r>
      <w:proofErr w:type="gramStart"/>
      <w:r w:rsidRPr="0027131A">
        <w:t>е</w:t>
      </w:r>
      <w:proofErr w:type="spellEnd"/>
      <w:r w:rsidRPr="0027131A">
        <w:t>-</w:t>
      </w:r>
      <w:proofErr w:type="gramEnd"/>
      <w:r w:rsidRPr="0027131A">
        <w:t xml:space="preserve"> и </w:t>
      </w:r>
      <w:proofErr w:type="spellStart"/>
      <w:r w:rsidRPr="0027131A">
        <w:t>газопереработки</w:t>
      </w:r>
      <w:proofErr w:type="spellEnd"/>
      <w:r w:rsidRPr="0027131A">
        <w:t>. Вырубка лесов. Влияние сельского хозяйства. Утилизация бытовых и</w:t>
      </w:r>
      <w:r>
        <w:t xml:space="preserve">  </w:t>
      </w:r>
      <w:r w:rsidRPr="0027131A">
        <w:t>промышленных отходов.</w:t>
      </w:r>
    </w:p>
    <w:p w:rsidR="00923746" w:rsidRDefault="00923746" w:rsidP="00923746">
      <w:pPr>
        <w:autoSpaceDE w:val="0"/>
        <w:autoSpaceDN w:val="0"/>
        <w:adjustRightInd w:val="0"/>
        <w:rPr>
          <w:i/>
          <w:iCs/>
        </w:rPr>
      </w:pPr>
      <w:r w:rsidRPr="00944BCC">
        <w:rPr>
          <w:b/>
          <w:i/>
          <w:iCs/>
        </w:rPr>
        <w:t xml:space="preserve">Практическая часть </w:t>
      </w:r>
      <w:r w:rsidRPr="00660370">
        <w:rPr>
          <w:b/>
          <w:i/>
        </w:rPr>
        <w:t>(</w:t>
      </w:r>
      <w:r w:rsidR="00D86959" w:rsidRPr="00660370">
        <w:rPr>
          <w:b/>
          <w:i/>
        </w:rPr>
        <w:t>1</w:t>
      </w:r>
      <w:r w:rsidRPr="00660370">
        <w:rPr>
          <w:b/>
          <w:i/>
        </w:rPr>
        <w:t xml:space="preserve"> </w:t>
      </w:r>
      <w:r w:rsidRPr="00660370">
        <w:rPr>
          <w:b/>
          <w:i/>
          <w:iCs/>
        </w:rPr>
        <w:t>ч)</w:t>
      </w:r>
      <w:r>
        <w:rPr>
          <w:i/>
          <w:iCs/>
        </w:rPr>
        <w:t xml:space="preserve"> </w:t>
      </w:r>
      <w:r w:rsidRPr="0027131A">
        <w:rPr>
          <w:i/>
          <w:iCs/>
        </w:rPr>
        <w:t>Конференция по изучаемой проблеме.</w:t>
      </w:r>
    </w:p>
    <w:p w:rsidR="004159E9" w:rsidRDefault="004159E9" w:rsidP="00923746">
      <w:pPr>
        <w:autoSpaceDE w:val="0"/>
        <w:autoSpaceDN w:val="0"/>
        <w:adjustRightInd w:val="0"/>
        <w:rPr>
          <w:i/>
          <w:iCs/>
        </w:rPr>
      </w:pPr>
      <w:r w:rsidRPr="001E09A8">
        <w:rPr>
          <w:b/>
          <w:i/>
        </w:rPr>
        <w:t>Контрольный тест по материалам раздела «</w:t>
      </w:r>
      <w:r>
        <w:rPr>
          <w:b/>
          <w:i/>
        </w:rPr>
        <w:t>Биология</w:t>
      </w:r>
      <w:r w:rsidRPr="001E09A8">
        <w:rPr>
          <w:b/>
          <w:i/>
        </w:rPr>
        <w:t>»</w:t>
      </w:r>
      <w:r>
        <w:rPr>
          <w:b/>
          <w:i/>
        </w:rPr>
        <w:t xml:space="preserve"> (1 ч)</w:t>
      </w:r>
    </w:p>
    <w:p w:rsidR="00923746" w:rsidRDefault="00923746" w:rsidP="00923746">
      <w:pPr>
        <w:autoSpaceDE w:val="0"/>
        <w:autoSpaceDN w:val="0"/>
        <w:adjustRightInd w:val="0"/>
        <w:rPr>
          <w:i/>
          <w:iCs/>
        </w:rPr>
      </w:pPr>
    </w:p>
    <w:p w:rsidR="00923746" w:rsidRDefault="00923746" w:rsidP="00923746">
      <w:pPr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lastRenderedPageBreak/>
        <w:t>Литература (7 часов)</w:t>
      </w:r>
    </w:p>
    <w:p w:rsidR="00923746" w:rsidRDefault="00923746" w:rsidP="00923746">
      <w:pPr>
        <w:autoSpaceDE w:val="0"/>
        <w:autoSpaceDN w:val="0"/>
        <w:adjustRightInd w:val="0"/>
        <w:rPr>
          <w:b/>
          <w:i/>
        </w:rPr>
      </w:pPr>
    </w:p>
    <w:p w:rsidR="00923746" w:rsidRPr="00D80D14" w:rsidRDefault="00923746" w:rsidP="00923746">
      <w:pPr>
        <w:autoSpaceDE w:val="0"/>
        <w:autoSpaceDN w:val="0"/>
        <w:adjustRightInd w:val="0"/>
        <w:rPr>
          <w:b/>
          <w:i/>
        </w:rPr>
      </w:pPr>
      <w:r w:rsidRPr="00D80D14">
        <w:rPr>
          <w:b/>
          <w:i/>
        </w:rPr>
        <w:t>Вечные вопросы человеческого бытия в произведениях сахалинских авторов (4 ч).</w:t>
      </w:r>
    </w:p>
    <w:p w:rsidR="00923746" w:rsidRPr="00D80D14" w:rsidRDefault="00923746" w:rsidP="00923746">
      <w:pPr>
        <w:autoSpaceDE w:val="0"/>
        <w:autoSpaceDN w:val="0"/>
        <w:adjustRightInd w:val="0"/>
      </w:pPr>
      <w:proofErr w:type="gramStart"/>
      <w:r w:rsidRPr="00D80D14">
        <w:rPr>
          <w:b/>
          <w:i/>
        </w:rPr>
        <w:t xml:space="preserve">В. </w:t>
      </w:r>
      <w:proofErr w:type="spellStart"/>
      <w:r w:rsidRPr="00D80D14">
        <w:rPr>
          <w:b/>
          <w:i/>
        </w:rPr>
        <w:t>Санги</w:t>
      </w:r>
      <w:proofErr w:type="spellEnd"/>
      <w:r w:rsidRPr="00D80D14">
        <w:rPr>
          <w:b/>
          <w:i/>
        </w:rPr>
        <w:t xml:space="preserve">  «</w:t>
      </w:r>
      <w:proofErr w:type="spellStart"/>
      <w:r w:rsidRPr="00D80D14">
        <w:rPr>
          <w:b/>
          <w:i/>
        </w:rPr>
        <w:t>Изгин</w:t>
      </w:r>
      <w:proofErr w:type="spellEnd"/>
      <w:r w:rsidRPr="00D80D14">
        <w:rPr>
          <w:b/>
          <w:i/>
        </w:rPr>
        <w:t>) (2 ч.).</w:t>
      </w:r>
      <w:proofErr w:type="gramEnd"/>
      <w:r w:rsidRPr="00D80D14">
        <w:t xml:space="preserve"> Этнокульту</w:t>
      </w:r>
      <w:r>
        <w:t xml:space="preserve">рные традиции и обычаи северных </w:t>
      </w:r>
      <w:r w:rsidRPr="00D80D14">
        <w:t>народов в повести. Радость слияния чел</w:t>
      </w:r>
      <w:r>
        <w:t xml:space="preserve">овеческой души с миром природы. </w:t>
      </w:r>
      <w:r w:rsidRPr="00D80D14">
        <w:t>Антропоморфизм в повести. Тема ответстве</w:t>
      </w:r>
      <w:r>
        <w:t xml:space="preserve">нности за все, что происходит в </w:t>
      </w:r>
      <w:r w:rsidRPr="00D80D14">
        <w:t xml:space="preserve">мире. </w:t>
      </w:r>
      <w:proofErr w:type="spellStart"/>
      <w:r w:rsidRPr="00D80D14">
        <w:t>Изгин</w:t>
      </w:r>
      <w:proofErr w:type="spellEnd"/>
      <w:r w:rsidRPr="00D80D14">
        <w:t xml:space="preserve"> - хранитель народной мудрости</w:t>
      </w:r>
    </w:p>
    <w:p w:rsidR="00923746" w:rsidRDefault="00923746" w:rsidP="00923746">
      <w:pPr>
        <w:autoSpaceDE w:val="0"/>
        <w:autoSpaceDN w:val="0"/>
        <w:adjustRightInd w:val="0"/>
      </w:pPr>
      <w:r w:rsidRPr="00D80D14">
        <w:rPr>
          <w:b/>
          <w:i/>
        </w:rPr>
        <w:t xml:space="preserve">А. </w:t>
      </w:r>
      <w:proofErr w:type="spellStart"/>
      <w:r w:rsidRPr="00D80D14">
        <w:rPr>
          <w:b/>
          <w:i/>
        </w:rPr>
        <w:t>Тоболяк</w:t>
      </w:r>
      <w:proofErr w:type="spellEnd"/>
      <w:r w:rsidRPr="00D80D14">
        <w:rPr>
          <w:b/>
          <w:i/>
        </w:rPr>
        <w:t xml:space="preserve"> (2 ч).</w:t>
      </w:r>
      <w:r w:rsidRPr="00D80D14">
        <w:t xml:space="preserve"> «История одной люб</w:t>
      </w:r>
      <w:r>
        <w:t xml:space="preserve">ви». Многоаспектность проблематики. </w:t>
      </w:r>
      <w:r w:rsidRPr="00D80D14">
        <w:t>Психологическая деталь как средство раскрытия характера героя.</w:t>
      </w:r>
    </w:p>
    <w:p w:rsidR="00923746" w:rsidRPr="00D80D14" w:rsidRDefault="00923746" w:rsidP="00923746">
      <w:pPr>
        <w:autoSpaceDE w:val="0"/>
        <w:autoSpaceDN w:val="0"/>
        <w:adjustRightInd w:val="0"/>
        <w:rPr>
          <w:b/>
          <w:i/>
        </w:rPr>
      </w:pPr>
      <w:r w:rsidRPr="00D80D14">
        <w:rPr>
          <w:b/>
          <w:i/>
        </w:rPr>
        <w:t>Человек и война в произведениях сахалинских поэтов (1ч).</w:t>
      </w:r>
    </w:p>
    <w:p w:rsidR="00923746" w:rsidRPr="00D80D14" w:rsidRDefault="00923746" w:rsidP="00923746">
      <w:pPr>
        <w:autoSpaceDE w:val="0"/>
        <w:autoSpaceDN w:val="0"/>
        <w:adjustRightInd w:val="0"/>
      </w:pPr>
      <w:r w:rsidRPr="00D80D14">
        <w:t>Мотивы военного детства в лирике И.</w:t>
      </w:r>
      <w:r>
        <w:t xml:space="preserve"> </w:t>
      </w:r>
      <w:r w:rsidRPr="00D80D14">
        <w:t xml:space="preserve">Белоусова, Е. </w:t>
      </w:r>
      <w:proofErr w:type="spellStart"/>
      <w:r w:rsidRPr="00D80D14">
        <w:t>Лебкова</w:t>
      </w:r>
      <w:proofErr w:type="spellEnd"/>
      <w:r w:rsidRPr="00D80D14">
        <w:t>, Б.</w:t>
      </w:r>
      <w:r>
        <w:t xml:space="preserve"> </w:t>
      </w:r>
      <w:r w:rsidRPr="00D80D14">
        <w:t>Репина. И.</w:t>
      </w:r>
      <w:r>
        <w:t xml:space="preserve"> </w:t>
      </w:r>
      <w:r w:rsidRPr="00D80D14">
        <w:t>Б</w:t>
      </w:r>
      <w:r>
        <w:t>е</w:t>
      </w:r>
      <w:r w:rsidRPr="00D80D14">
        <w:t>лоусов «А этот горький день ... », Е.</w:t>
      </w:r>
      <w:r>
        <w:t xml:space="preserve"> </w:t>
      </w:r>
      <w:proofErr w:type="spellStart"/>
      <w:r w:rsidRPr="00D80D14">
        <w:t>Лебков</w:t>
      </w:r>
      <w:proofErr w:type="spellEnd"/>
      <w:r w:rsidRPr="00D80D14">
        <w:t xml:space="preserve"> «Обелиски», Б.</w:t>
      </w:r>
      <w:r>
        <w:t xml:space="preserve"> </w:t>
      </w:r>
      <w:r w:rsidRPr="00D80D14">
        <w:t>Репин «</w:t>
      </w:r>
      <w:r>
        <w:t>А</w:t>
      </w:r>
      <w:r w:rsidRPr="00D80D14">
        <w:t xml:space="preserve"> о войне</w:t>
      </w:r>
      <w:r>
        <w:t xml:space="preserve"> </w:t>
      </w:r>
      <w:r w:rsidRPr="00D80D14">
        <w:t>еще напишут», «Солдатский наказ», «Возвращение» и другие стихи по выбо</w:t>
      </w:r>
      <w:r>
        <w:t xml:space="preserve">ру </w:t>
      </w:r>
      <w:r w:rsidRPr="00D80D14">
        <w:t>учителя и учащихся.</w:t>
      </w:r>
    </w:p>
    <w:p w:rsidR="00923746" w:rsidRPr="00D80D14" w:rsidRDefault="00923746" w:rsidP="00923746">
      <w:pPr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t>Отражение</w:t>
      </w:r>
      <w:r w:rsidRPr="00D80D14">
        <w:rPr>
          <w:b/>
          <w:i/>
        </w:rPr>
        <w:t xml:space="preserve"> истории освоения дальневосточных земель в т</w:t>
      </w:r>
      <w:r w:rsidR="004159E9">
        <w:rPr>
          <w:b/>
          <w:i/>
        </w:rPr>
        <w:t>ворчестве сахалинских авторов (1</w:t>
      </w:r>
      <w:r w:rsidRPr="00D80D14">
        <w:rPr>
          <w:b/>
          <w:i/>
        </w:rPr>
        <w:t xml:space="preserve">ч) </w:t>
      </w:r>
    </w:p>
    <w:p w:rsidR="00923746" w:rsidRPr="00D80D14" w:rsidRDefault="00923746" w:rsidP="00923746">
      <w:pPr>
        <w:autoSpaceDE w:val="0"/>
        <w:autoSpaceDN w:val="0"/>
        <w:adjustRightInd w:val="0"/>
      </w:pPr>
      <w:r w:rsidRPr="00D80D14">
        <w:t>К.</w:t>
      </w:r>
      <w:r>
        <w:t xml:space="preserve"> </w:t>
      </w:r>
      <w:proofErr w:type="spellStart"/>
      <w:r w:rsidRPr="00D80D14">
        <w:t>Г</w:t>
      </w:r>
      <w:proofErr w:type="gramStart"/>
      <w:r>
        <w:t>a</w:t>
      </w:r>
      <w:proofErr w:type="gramEnd"/>
      <w:r>
        <w:t>п</w:t>
      </w:r>
      <w:r w:rsidRPr="00D80D14">
        <w:t>оненко</w:t>
      </w:r>
      <w:proofErr w:type="spellEnd"/>
      <w:r w:rsidRPr="00D80D14">
        <w:t>, О.</w:t>
      </w:r>
      <w:r>
        <w:t xml:space="preserve"> </w:t>
      </w:r>
      <w:r w:rsidRPr="00D80D14">
        <w:t>Кузнецов, Н.</w:t>
      </w:r>
      <w:r>
        <w:t xml:space="preserve"> </w:t>
      </w:r>
      <w:r w:rsidRPr="00D80D14">
        <w:t>Максимов, И.</w:t>
      </w:r>
      <w:r>
        <w:t xml:space="preserve"> </w:t>
      </w:r>
      <w:r w:rsidRPr="00D80D14">
        <w:t>Белоусов,</w:t>
      </w:r>
    </w:p>
    <w:p w:rsidR="00923746" w:rsidRDefault="00923746" w:rsidP="00923746">
      <w:pPr>
        <w:autoSpaceDE w:val="0"/>
        <w:autoSpaceDN w:val="0"/>
        <w:adjustRightInd w:val="0"/>
      </w:pPr>
      <w:r w:rsidRPr="00D80D14">
        <w:t>М.</w:t>
      </w:r>
      <w:r>
        <w:t xml:space="preserve"> </w:t>
      </w:r>
      <w:r w:rsidRPr="00D80D14">
        <w:t>Финнов и др. (по выбору учителя).</w:t>
      </w:r>
    </w:p>
    <w:p w:rsidR="004159E9" w:rsidRDefault="004159E9" w:rsidP="00923746">
      <w:pPr>
        <w:autoSpaceDE w:val="0"/>
        <w:autoSpaceDN w:val="0"/>
        <w:adjustRightInd w:val="0"/>
      </w:pPr>
      <w:r w:rsidRPr="001E09A8">
        <w:rPr>
          <w:b/>
          <w:i/>
        </w:rPr>
        <w:t>Контрольный тест по материалам раздела «</w:t>
      </w:r>
      <w:r>
        <w:rPr>
          <w:b/>
          <w:i/>
        </w:rPr>
        <w:t>Литература</w:t>
      </w:r>
      <w:r w:rsidRPr="001E09A8">
        <w:rPr>
          <w:b/>
          <w:i/>
        </w:rPr>
        <w:t>»</w:t>
      </w:r>
      <w:r>
        <w:rPr>
          <w:b/>
          <w:i/>
        </w:rPr>
        <w:t xml:space="preserve"> (1 ч)</w:t>
      </w:r>
    </w:p>
    <w:p w:rsidR="00923746" w:rsidRDefault="00923746" w:rsidP="00923746">
      <w:pPr>
        <w:autoSpaceDE w:val="0"/>
        <w:autoSpaceDN w:val="0"/>
        <w:adjustRightInd w:val="0"/>
      </w:pPr>
    </w:p>
    <w:p w:rsidR="00923746" w:rsidRDefault="00923746" w:rsidP="00923746">
      <w:pPr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t>Художественная культура (</w:t>
      </w:r>
      <w:r w:rsidR="000D1701">
        <w:rPr>
          <w:b/>
          <w:i/>
        </w:rPr>
        <w:t>5</w:t>
      </w:r>
      <w:r>
        <w:rPr>
          <w:b/>
          <w:i/>
        </w:rPr>
        <w:t xml:space="preserve"> часов)</w:t>
      </w:r>
    </w:p>
    <w:p w:rsidR="00923746" w:rsidRDefault="00923746" w:rsidP="00923746">
      <w:pPr>
        <w:autoSpaceDE w:val="0"/>
        <w:autoSpaceDN w:val="0"/>
        <w:adjustRightInd w:val="0"/>
        <w:rPr>
          <w:b/>
          <w:i/>
        </w:rPr>
      </w:pPr>
    </w:p>
    <w:p w:rsidR="00923746" w:rsidRPr="00D80D14" w:rsidRDefault="00923746" w:rsidP="00923746">
      <w:pPr>
        <w:autoSpaceDE w:val="0"/>
        <w:autoSpaceDN w:val="0"/>
        <w:adjustRightInd w:val="0"/>
        <w:rPr>
          <w:b/>
          <w:i/>
        </w:rPr>
      </w:pPr>
      <w:r w:rsidRPr="00D80D14">
        <w:rPr>
          <w:b/>
          <w:i/>
        </w:rPr>
        <w:t>Культурная жизнь островной области (</w:t>
      </w:r>
      <w:r w:rsidR="00614E35">
        <w:rPr>
          <w:b/>
          <w:i/>
        </w:rPr>
        <w:t>3</w:t>
      </w:r>
      <w:bookmarkStart w:id="0" w:name="_GoBack"/>
      <w:bookmarkEnd w:id="0"/>
      <w:r w:rsidRPr="00D80D14">
        <w:rPr>
          <w:b/>
          <w:i/>
        </w:rPr>
        <w:t xml:space="preserve"> ч).</w:t>
      </w:r>
    </w:p>
    <w:p w:rsidR="00923746" w:rsidRPr="00D80D14" w:rsidRDefault="00923746" w:rsidP="00923746">
      <w:pPr>
        <w:autoSpaceDE w:val="0"/>
        <w:autoSpaceDN w:val="0"/>
        <w:adjustRightInd w:val="0"/>
      </w:pPr>
      <w:r w:rsidRPr="00D80D14">
        <w:t>Этнические и художественные коллективы Сахалинской области. Детская</w:t>
      </w:r>
    </w:p>
    <w:p w:rsidR="00923746" w:rsidRPr="00D80D14" w:rsidRDefault="00923746" w:rsidP="00923746">
      <w:pPr>
        <w:autoSpaceDE w:val="0"/>
        <w:autoSpaceDN w:val="0"/>
        <w:adjustRightInd w:val="0"/>
      </w:pPr>
      <w:r w:rsidRPr="00D80D14">
        <w:t>школа искусств</w:t>
      </w:r>
      <w:r>
        <w:t xml:space="preserve"> «</w:t>
      </w:r>
      <w:r w:rsidRPr="00D80D14">
        <w:t xml:space="preserve">Относ». Русский народный фольклор и </w:t>
      </w:r>
      <w:proofErr w:type="gramStart"/>
      <w:r>
        <w:t>корейское</w:t>
      </w:r>
      <w:proofErr w:type="gramEnd"/>
      <w:r w:rsidRPr="00D80D14">
        <w:t xml:space="preserve"> народное</w:t>
      </w:r>
    </w:p>
    <w:p w:rsidR="00923746" w:rsidRPr="00D80D14" w:rsidRDefault="00923746" w:rsidP="00923746">
      <w:pPr>
        <w:autoSpaceDE w:val="0"/>
        <w:autoSpaceDN w:val="0"/>
        <w:adjustRightInd w:val="0"/>
      </w:pPr>
      <w:r w:rsidRPr="00D80D14">
        <w:t xml:space="preserve">творчество. Мотивы сахалинской природы в творчестве </w:t>
      </w:r>
      <w:proofErr w:type="gramStart"/>
      <w:r w:rsidRPr="00D80D14">
        <w:t>сахалинских</w:t>
      </w:r>
      <w:proofErr w:type="gramEnd"/>
    </w:p>
    <w:p w:rsidR="00923746" w:rsidRPr="00D80D14" w:rsidRDefault="00923746" w:rsidP="00923746">
      <w:pPr>
        <w:autoSpaceDE w:val="0"/>
        <w:autoSpaceDN w:val="0"/>
        <w:adjustRightInd w:val="0"/>
      </w:pPr>
      <w:r w:rsidRPr="00D80D14">
        <w:t xml:space="preserve">художников (Гиви </w:t>
      </w:r>
      <w:proofErr w:type="spellStart"/>
      <w:r w:rsidRPr="00D80D14">
        <w:t>Манткава</w:t>
      </w:r>
      <w:proofErr w:type="spellEnd"/>
      <w:r w:rsidRPr="00D80D14">
        <w:t xml:space="preserve">, </w:t>
      </w:r>
      <w:r>
        <w:t xml:space="preserve"> </w:t>
      </w:r>
      <w:proofErr w:type="spellStart"/>
      <w:r w:rsidRPr="00D80D14">
        <w:t>Дё</w:t>
      </w:r>
      <w:proofErr w:type="spellEnd"/>
      <w:r w:rsidRPr="00D80D14">
        <w:t xml:space="preserve"> Сон </w:t>
      </w:r>
      <w:proofErr w:type="spellStart"/>
      <w:r w:rsidRPr="00D80D14">
        <w:t>Ен</w:t>
      </w:r>
      <w:proofErr w:type="spellEnd"/>
      <w:r w:rsidRPr="00D80D14">
        <w:t>, Н.</w:t>
      </w:r>
      <w:r>
        <w:t xml:space="preserve"> </w:t>
      </w:r>
      <w:r w:rsidRPr="00D80D14">
        <w:t>С</w:t>
      </w:r>
      <w:r>
        <w:t>.</w:t>
      </w:r>
      <w:r w:rsidRPr="00D80D14">
        <w:t xml:space="preserve"> Кирюхина, Ю.В. Степанов),</w:t>
      </w:r>
    </w:p>
    <w:p w:rsidR="00923746" w:rsidRPr="00D80D14" w:rsidRDefault="00923746" w:rsidP="00923746">
      <w:pPr>
        <w:autoSpaceDE w:val="0"/>
        <w:autoSpaceDN w:val="0"/>
        <w:adjustRightInd w:val="0"/>
      </w:pPr>
      <w:r w:rsidRPr="00D80D14">
        <w:t>изображение тружеников Сахалина в творчестве скульптора Анатолия</w:t>
      </w:r>
      <w:proofErr w:type="gramStart"/>
      <w:r w:rsidRPr="00D80D14">
        <w:t xml:space="preserve"> Н</w:t>
      </w:r>
      <w:proofErr w:type="gramEnd"/>
      <w:r w:rsidRPr="00D80D14">
        <w:t>и.</w:t>
      </w:r>
    </w:p>
    <w:p w:rsidR="00923746" w:rsidRPr="00D80D14" w:rsidRDefault="00923746" w:rsidP="00923746">
      <w:pPr>
        <w:autoSpaceDE w:val="0"/>
        <w:autoSpaceDN w:val="0"/>
        <w:adjustRightInd w:val="0"/>
      </w:pPr>
      <w:r w:rsidRPr="00D80D14">
        <w:t>Духовный аспе</w:t>
      </w:r>
      <w:proofErr w:type="gramStart"/>
      <w:r w:rsidRPr="00D80D14">
        <w:t>кт в</w:t>
      </w:r>
      <w:r>
        <w:t xml:space="preserve"> </w:t>
      </w:r>
      <w:r w:rsidRPr="00D80D14">
        <w:t>тв</w:t>
      </w:r>
      <w:proofErr w:type="gramEnd"/>
      <w:r w:rsidRPr="00D80D14">
        <w:t>орчестве сахалинского скульптора В.Н.</w:t>
      </w:r>
      <w:r>
        <w:t xml:space="preserve"> </w:t>
      </w:r>
      <w:r w:rsidRPr="00D80D14">
        <w:t>Чеботарёва.</w:t>
      </w:r>
    </w:p>
    <w:p w:rsidR="00923746" w:rsidRPr="00D80D14" w:rsidRDefault="00923746" w:rsidP="00923746">
      <w:pPr>
        <w:autoSpaceDE w:val="0"/>
        <w:autoSpaceDN w:val="0"/>
        <w:adjustRightInd w:val="0"/>
      </w:pPr>
      <w:r w:rsidRPr="00D80D14">
        <w:t xml:space="preserve">Этнографические и художественные музеи: художественный музей, </w:t>
      </w:r>
      <w:proofErr w:type="spellStart"/>
      <w:r w:rsidRPr="00D80D14">
        <w:t>г</w:t>
      </w:r>
      <w:proofErr w:type="gramStart"/>
      <w:r w:rsidRPr="00D80D14">
        <w:t>.Ю</w:t>
      </w:r>
      <w:proofErr w:type="gramEnd"/>
      <w:r w:rsidRPr="00D80D14">
        <w:t>жно</w:t>
      </w:r>
      <w:proofErr w:type="spellEnd"/>
      <w:r w:rsidRPr="00D80D14">
        <w:t>-</w:t>
      </w:r>
    </w:p>
    <w:p w:rsidR="00923746" w:rsidRPr="00D80D14" w:rsidRDefault="00923746" w:rsidP="00923746">
      <w:pPr>
        <w:autoSpaceDE w:val="0"/>
        <w:autoSpaceDN w:val="0"/>
        <w:adjustRightInd w:val="0"/>
      </w:pPr>
      <w:r w:rsidRPr="00D80D14">
        <w:t xml:space="preserve">Сахалинск, музей им. А. Чехова в </w:t>
      </w:r>
      <w:proofErr w:type="spellStart"/>
      <w:r w:rsidRPr="00D80D14">
        <w:t>г</w:t>
      </w:r>
      <w:proofErr w:type="gramStart"/>
      <w:r w:rsidRPr="00D80D14">
        <w:t>.А</w:t>
      </w:r>
      <w:proofErr w:type="gramEnd"/>
      <w:r w:rsidRPr="00D80D14">
        <w:t>лександровск</w:t>
      </w:r>
      <w:proofErr w:type="spellEnd"/>
      <w:r w:rsidRPr="00D80D14">
        <w:t>-Сахалинский, музей книги</w:t>
      </w:r>
    </w:p>
    <w:p w:rsidR="00923746" w:rsidRPr="00D80D14" w:rsidRDefault="00923746" w:rsidP="00923746">
      <w:pPr>
        <w:autoSpaceDE w:val="0"/>
        <w:autoSpaceDN w:val="0"/>
        <w:adjustRightInd w:val="0"/>
      </w:pPr>
      <w:r w:rsidRPr="00D80D14">
        <w:t>«Остров Сахалин» АЛ. Чехова. Представители национальной культуры.</w:t>
      </w:r>
    </w:p>
    <w:p w:rsidR="00923746" w:rsidRPr="00D80D14" w:rsidRDefault="00923746" w:rsidP="00923746">
      <w:pPr>
        <w:autoSpaceDE w:val="0"/>
        <w:autoSpaceDN w:val="0"/>
        <w:adjustRightInd w:val="0"/>
      </w:pPr>
      <w:r w:rsidRPr="00D80D14">
        <w:t>Скульптурный комплекс «Площадь Славы», исторические скульптурные</w:t>
      </w:r>
    </w:p>
    <w:p w:rsidR="00923746" w:rsidRDefault="00923746" w:rsidP="00923746">
      <w:pPr>
        <w:autoSpaceDE w:val="0"/>
        <w:autoSpaceDN w:val="0"/>
        <w:adjustRightInd w:val="0"/>
      </w:pPr>
      <w:r w:rsidRPr="00D80D14">
        <w:t>памятники. Театральная жизнь острова.</w:t>
      </w:r>
    </w:p>
    <w:p w:rsidR="00912E3D" w:rsidRDefault="00923746" w:rsidP="00923746">
      <w:pPr>
        <w:autoSpaceDE w:val="0"/>
        <w:autoSpaceDN w:val="0"/>
        <w:adjustRightInd w:val="0"/>
      </w:pPr>
      <w:r w:rsidRPr="00D80D14">
        <w:rPr>
          <w:i/>
          <w:iCs/>
        </w:rPr>
        <w:t>Проект</w:t>
      </w:r>
      <w:r>
        <w:rPr>
          <w:i/>
          <w:iCs/>
        </w:rPr>
        <w:t>н</w:t>
      </w:r>
      <w:r w:rsidRPr="00D80D14">
        <w:rPr>
          <w:i/>
          <w:iCs/>
        </w:rPr>
        <w:t>о-</w:t>
      </w:r>
      <w:r>
        <w:rPr>
          <w:i/>
          <w:iCs/>
        </w:rPr>
        <w:t>художественная деятельность</w:t>
      </w:r>
      <w:r w:rsidRPr="00D80D14">
        <w:rPr>
          <w:i/>
          <w:iCs/>
        </w:rPr>
        <w:t xml:space="preserve">; </w:t>
      </w:r>
      <w:r w:rsidRPr="00D80D14">
        <w:t>самостоятельный</w:t>
      </w:r>
      <w:r>
        <w:t xml:space="preserve"> </w:t>
      </w:r>
      <w:r w:rsidRPr="00E46A7F">
        <w:t xml:space="preserve">выбор объектов проектно-художественной деятельности. </w:t>
      </w:r>
    </w:p>
    <w:p w:rsidR="00912E3D" w:rsidRPr="00912E3D" w:rsidRDefault="00912E3D" w:rsidP="00912E3D">
      <w:pPr>
        <w:autoSpaceDE w:val="0"/>
        <w:autoSpaceDN w:val="0"/>
        <w:adjustRightInd w:val="0"/>
        <w:rPr>
          <w:i/>
          <w:iCs/>
        </w:rPr>
      </w:pPr>
      <w:r w:rsidRPr="00E37382">
        <w:rPr>
          <w:b/>
          <w:iCs/>
        </w:rPr>
        <w:t>Практическая часть</w:t>
      </w:r>
      <w:r w:rsidR="00614E35">
        <w:rPr>
          <w:b/>
          <w:iCs/>
        </w:rPr>
        <w:t xml:space="preserve"> (1 ч)</w:t>
      </w:r>
      <w:r w:rsidRPr="00E37382">
        <w:rPr>
          <w:b/>
          <w:iCs/>
        </w:rPr>
        <w:t>.</w:t>
      </w:r>
      <w:r w:rsidRPr="00E37382">
        <w:rPr>
          <w:i/>
          <w:iCs/>
        </w:rPr>
        <w:t xml:space="preserve"> </w:t>
      </w:r>
      <w:r>
        <w:rPr>
          <w:i/>
          <w:iCs/>
        </w:rPr>
        <w:t xml:space="preserve"> </w:t>
      </w:r>
      <w:r w:rsidRPr="00E37382">
        <w:rPr>
          <w:i/>
          <w:iCs/>
        </w:rPr>
        <w:t>Ра</w:t>
      </w:r>
      <w:r>
        <w:rPr>
          <w:i/>
          <w:iCs/>
        </w:rPr>
        <w:t>зработка и презентация проекта  «Буд</w:t>
      </w:r>
      <w:r w:rsidRPr="00E37382">
        <w:rPr>
          <w:i/>
          <w:iCs/>
        </w:rPr>
        <w:t>ущее</w:t>
      </w:r>
      <w:r>
        <w:rPr>
          <w:i/>
          <w:iCs/>
        </w:rPr>
        <w:t xml:space="preserve"> Сахалинской области</w:t>
      </w:r>
      <w:r>
        <w:t>»</w:t>
      </w:r>
    </w:p>
    <w:p w:rsidR="00923746" w:rsidRDefault="00923746" w:rsidP="00923746">
      <w:pPr>
        <w:autoSpaceDE w:val="0"/>
        <w:autoSpaceDN w:val="0"/>
        <w:adjustRightInd w:val="0"/>
      </w:pPr>
      <w:r w:rsidRPr="00E46A7F">
        <w:t>Защита проектов.</w:t>
      </w:r>
    </w:p>
    <w:p w:rsidR="00614E35" w:rsidRDefault="00614E35" w:rsidP="00614E35">
      <w:pPr>
        <w:autoSpaceDE w:val="0"/>
        <w:autoSpaceDN w:val="0"/>
        <w:adjustRightInd w:val="0"/>
      </w:pPr>
      <w:r w:rsidRPr="001E09A8">
        <w:rPr>
          <w:b/>
          <w:i/>
        </w:rPr>
        <w:t>Контрольный тест по материалам раздела «</w:t>
      </w:r>
      <w:r>
        <w:rPr>
          <w:b/>
          <w:i/>
        </w:rPr>
        <w:t>Художественная культура</w:t>
      </w:r>
      <w:r w:rsidRPr="001E09A8">
        <w:rPr>
          <w:b/>
          <w:i/>
        </w:rPr>
        <w:t>»</w:t>
      </w:r>
      <w:r>
        <w:rPr>
          <w:b/>
          <w:i/>
        </w:rPr>
        <w:t xml:space="preserve"> (1 ч)</w:t>
      </w:r>
    </w:p>
    <w:p w:rsidR="00614E35" w:rsidRDefault="00614E35" w:rsidP="00923746">
      <w:pPr>
        <w:autoSpaceDE w:val="0"/>
        <w:autoSpaceDN w:val="0"/>
        <w:adjustRightInd w:val="0"/>
      </w:pPr>
    </w:p>
    <w:p w:rsidR="000D1701" w:rsidRDefault="000D1701" w:rsidP="000D1701">
      <w:pPr>
        <w:rPr>
          <w:b/>
          <w:i/>
          <w:iCs/>
          <w:color w:val="000000"/>
          <w:spacing w:val="-5"/>
        </w:rPr>
      </w:pPr>
      <w:r>
        <w:rPr>
          <w:b/>
          <w:i/>
          <w:iCs/>
          <w:color w:val="000000"/>
          <w:spacing w:val="-5"/>
        </w:rPr>
        <w:t>Обобщающее повторение. (</w:t>
      </w:r>
      <w:r>
        <w:rPr>
          <w:b/>
          <w:i/>
          <w:iCs/>
          <w:color w:val="000000"/>
          <w:spacing w:val="-5"/>
        </w:rPr>
        <w:t>1</w:t>
      </w:r>
      <w:r>
        <w:rPr>
          <w:b/>
          <w:i/>
          <w:iCs/>
          <w:color w:val="000000"/>
          <w:spacing w:val="-5"/>
        </w:rPr>
        <w:t xml:space="preserve"> ч)</w:t>
      </w:r>
    </w:p>
    <w:p w:rsidR="000D1701" w:rsidRPr="00D80D14" w:rsidRDefault="000D1701" w:rsidP="00923746">
      <w:pPr>
        <w:autoSpaceDE w:val="0"/>
        <w:autoSpaceDN w:val="0"/>
        <w:adjustRightInd w:val="0"/>
        <w:rPr>
          <w:b/>
          <w:i/>
        </w:rPr>
      </w:pPr>
    </w:p>
    <w:p w:rsidR="001B0705" w:rsidRDefault="001B0705" w:rsidP="005E511C"/>
    <w:p w:rsidR="000E21A0" w:rsidRPr="000E21A0" w:rsidRDefault="000E21A0" w:rsidP="000E21A0"/>
    <w:p w:rsidR="000E21A0" w:rsidRPr="000E21A0" w:rsidRDefault="000E21A0" w:rsidP="000E21A0"/>
    <w:p w:rsidR="00552272" w:rsidRDefault="00552272" w:rsidP="005E511C"/>
    <w:p w:rsidR="00BB42B3" w:rsidRDefault="00BB42B3" w:rsidP="005E511C"/>
    <w:p w:rsidR="00BB42B3" w:rsidRDefault="00BB42B3" w:rsidP="00BB42B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обязательных</w:t>
      </w:r>
      <w:r w:rsidR="00B340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контрольных</w:t>
      </w:r>
      <w:r w:rsidR="00B340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работ</w:t>
      </w:r>
      <w:r w:rsidR="00B340E9">
        <w:rPr>
          <w:b/>
          <w:sz w:val="26"/>
          <w:szCs w:val="26"/>
        </w:rPr>
        <w:t>.</w:t>
      </w:r>
    </w:p>
    <w:p w:rsidR="00B340E9" w:rsidRDefault="00B340E9" w:rsidP="00BB42B3">
      <w:pPr>
        <w:jc w:val="center"/>
        <w:rPr>
          <w:b/>
          <w:sz w:val="26"/>
          <w:szCs w:val="26"/>
        </w:rPr>
      </w:pP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741"/>
        <w:gridCol w:w="950"/>
        <w:gridCol w:w="2812"/>
        <w:gridCol w:w="5068"/>
      </w:tblGrid>
      <w:tr w:rsidR="00B340E9" w:rsidTr="00E45703">
        <w:trPr>
          <w:trHeight w:val="803"/>
        </w:trPr>
        <w:tc>
          <w:tcPr>
            <w:tcW w:w="741" w:type="dxa"/>
          </w:tcPr>
          <w:p w:rsidR="00B340E9" w:rsidRPr="00E604EE" w:rsidRDefault="00B340E9" w:rsidP="00526C16"/>
          <w:p w:rsidR="00B340E9" w:rsidRPr="00E604EE" w:rsidRDefault="00B340E9" w:rsidP="00526C16">
            <w:r w:rsidRPr="00E604EE">
              <w:t>№</w:t>
            </w:r>
            <w:r>
              <w:t>/№</w:t>
            </w:r>
          </w:p>
          <w:p w:rsidR="00B340E9" w:rsidRPr="00E604EE" w:rsidRDefault="00B340E9" w:rsidP="00526C16"/>
        </w:tc>
        <w:tc>
          <w:tcPr>
            <w:tcW w:w="950" w:type="dxa"/>
          </w:tcPr>
          <w:p w:rsidR="00B340E9" w:rsidRPr="00E604EE" w:rsidRDefault="00B340E9" w:rsidP="00526C16"/>
          <w:p w:rsidR="00B340E9" w:rsidRPr="00E604EE" w:rsidRDefault="00B340E9" w:rsidP="00526C16">
            <w:r>
              <w:t xml:space="preserve">№  темы </w:t>
            </w:r>
          </w:p>
        </w:tc>
        <w:tc>
          <w:tcPr>
            <w:tcW w:w="2812" w:type="dxa"/>
          </w:tcPr>
          <w:p w:rsidR="00B340E9" w:rsidRPr="00E604EE" w:rsidRDefault="00B340E9" w:rsidP="00526C16"/>
          <w:p w:rsidR="00B340E9" w:rsidRPr="00E604EE" w:rsidRDefault="00B340E9" w:rsidP="00526C16">
            <w:pPr>
              <w:jc w:val="center"/>
            </w:pPr>
            <w:r>
              <w:t>Форма работы</w:t>
            </w:r>
          </w:p>
        </w:tc>
        <w:tc>
          <w:tcPr>
            <w:tcW w:w="5068" w:type="dxa"/>
          </w:tcPr>
          <w:p w:rsidR="00B340E9" w:rsidRDefault="00B340E9" w:rsidP="00526C16">
            <w:pPr>
              <w:jc w:val="center"/>
            </w:pPr>
          </w:p>
          <w:p w:rsidR="00B340E9" w:rsidRPr="00E604EE" w:rsidRDefault="00B340E9" w:rsidP="00526C16">
            <w:pPr>
              <w:jc w:val="center"/>
            </w:pPr>
            <w:r>
              <w:t>Тема</w:t>
            </w:r>
          </w:p>
        </w:tc>
      </w:tr>
      <w:tr w:rsidR="00B340E9" w:rsidTr="00E45703">
        <w:tc>
          <w:tcPr>
            <w:tcW w:w="741" w:type="dxa"/>
          </w:tcPr>
          <w:p w:rsidR="00B340E9" w:rsidRDefault="00B340E9" w:rsidP="00526C16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50" w:type="dxa"/>
          </w:tcPr>
          <w:p w:rsidR="00B340E9" w:rsidRDefault="00B340E9" w:rsidP="00E45703">
            <w:pPr>
              <w:jc w:val="center"/>
            </w:pPr>
          </w:p>
        </w:tc>
        <w:tc>
          <w:tcPr>
            <w:tcW w:w="2812" w:type="dxa"/>
          </w:tcPr>
          <w:p w:rsidR="00B340E9" w:rsidRDefault="00B340E9" w:rsidP="00526C16">
            <w:pPr>
              <w:pStyle w:val="ab"/>
              <w:jc w:val="center"/>
              <w:rPr>
                <w:sz w:val="20"/>
                <w:szCs w:val="20"/>
              </w:rPr>
            </w:pPr>
            <w:r w:rsidRPr="00B340E9">
              <w:rPr>
                <w:b/>
                <w:bCs/>
                <w:i/>
              </w:rPr>
              <w:t>Входящий срез</w:t>
            </w:r>
          </w:p>
        </w:tc>
        <w:tc>
          <w:tcPr>
            <w:tcW w:w="5068" w:type="dxa"/>
          </w:tcPr>
          <w:p w:rsidR="00B340E9" w:rsidRPr="00B340E9" w:rsidRDefault="00B340E9" w:rsidP="00526C16">
            <w:pPr>
              <w:pStyle w:val="ab"/>
              <w:jc w:val="center"/>
              <w:rPr>
                <w:b/>
                <w:bCs/>
                <w:i/>
              </w:rPr>
            </w:pPr>
          </w:p>
        </w:tc>
      </w:tr>
      <w:tr w:rsidR="00B340E9" w:rsidTr="00E45703">
        <w:tc>
          <w:tcPr>
            <w:tcW w:w="741" w:type="dxa"/>
          </w:tcPr>
          <w:p w:rsidR="00B340E9" w:rsidRDefault="00E45703" w:rsidP="00526C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950" w:type="dxa"/>
          </w:tcPr>
          <w:p w:rsidR="00B340E9" w:rsidRPr="00E45703" w:rsidRDefault="004805F4" w:rsidP="00E4570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12" w:type="dxa"/>
          </w:tcPr>
          <w:p w:rsidR="00B340E9" w:rsidRDefault="00B07A0D" w:rsidP="00526C16">
            <w:pPr>
              <w:pStyle w:val="ab"/>
              <w:jc w:val="center"/>
              <w:rPr>
                <w:b/>
                <w:bCs/>
              </w:rPr>
            </w:pPr>
            <w:r>
              <w:rPr>
                <w:b/>
                <w:bCs/>
                <w:i/>
              </w:rPr>
              <w:t xml:space="preserve">Контрольный </w:t>
            </w:r>
            <w:r w:rsidR="00E45703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>тест</w:t>
            </w:r>
          </w:p>
        </w:tc>
        <w:tc>
          <w:tcPr>
            <w:tcW w:w="5068" w:type="dxa"/>
          </w:tcPr>
          <w:p w:rsidR="00B340E9" w:rsidRPr="00662634" w:rsidRDefault="00B07A0D" w:rsidP="004805F4">
            <w:pPr>
              <w:pStyle w:val="ab"/>
              <w:jc w:val="center"/>
              <w:rPr>
                <w:b/>
                <w:i/>
                <w:iCs/>
                <w:color w:val="000000"/>
                <w:w w:val="102"/>
                <w:sz w:val="23"/>
                <w:szCs w:val="23"/>
              </w:rPr>
            </w:pPr>
            <w:r w:rsidRPr="00D95340">
              <w:rPr>
                <w:color w:val="000000"/>
              </w:rPr>
              <w:t>«</w:t>
            </w:r>
            <w:r w:rsidR="004805F4">
              <w:rPr>
                <w:color w:val="000000"/>
              </w:rPr>
              <w:t>История</w:t>
            </w:r>
            <w:r w:rsidRPr="00D95340">
              <w:rPr>
                <w:color w:val="000000"/>
              </w:rPr>
              <w:t>»</w:t>
            </w:r>
          </w:p>
        </w:tc>
      </w:tr>
      <w:tr w:rsidR="00B340E9" w:rsidTr="00E45703">
        <w:tc>
          <w:tcPr>
            <w:tcW w:w="741" w:type="dxa"/>
          </w:tcPr>
          <w:p w:rsidR="00B340E9" w:rsidRDefault="00E45703" w:rsidP="00526C16"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950" w:type="dxa"/>
          </w:tcPr>
          <w:p w:rsidR="00B340E9" w:rsidRPr="00E45703" w:rsidRDefault="004805F4" w:rsidP="00E4570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12" w:type="dxa"/>
          </w:tcPr>
          <w:p w:rsidR="00B340E9" w:rsidRDefault="00B07A0D" w:rsidP="00526C16">
            <w:pPr>
              <w:jc w:val="center"/>
            </w:pPr>
            <w:r>
              <w:rPr>
                <w:b/>
                <w:bCs/>
                <w:i/>
              </w:rPr>
              <w:t>Контрольный  тест</w:t>
            </w:r>
          </w:p>
        </w:tc>
        <w:tc>
          <w:tcPr>
            <w:tcW w:w="5068" w:type="dxa"/>
          </w:tcPr>
          <w:p w:rsidR="00B340E9" w:rsidRDefault="00B07A0D" w:rsidP="004805F4">
            <w:pPr>
              <w:jc w:val="center"/>
              <w:rPr>
                <w:b/>
                <w:bCs/>
              </w:rPr>
            </w:pPr>
            <w:r>
              <w:t>«</w:t>
            </w:r>
            <w:r w:rsidR="00177697">
              <w:t>Г</w:t>
            </w:r>
            <w:r w:rsidR="004805F4">
              <w:t>еография</w:t>
            </w:r>
            <w:r w:rsidR="00177697">
              <w:t xml:space="preserve"> и экономика</w:t>
            </w:r>
            <w:r>
              <w:t>»</w:t>
            </w:r>
          </w:p>
        </w:tc>
      </w:tr>
      <w:tr w:rsidR="00E45703" w:rsidTr="00E45703">
        <w:tc>
          <w:tcPr>
            <w:tcW w:w="741" w:type="dxa"/>
          </w:tcPr>
          <w:p w:rsidR="00E45703" w:rsidRDefault="00E45703" w:rsidP="00526C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50" w:type="dxa"/>
          </w:tcPr>
          <w:p w:rsidR="00E45703" w:rsidRPr="00E45703" w:rsidRDefault="00E45703" w:rsidP="00E45703">
            <w:pPr>
              <w:jc w:val="center"/>
              <w:rPr>
                <w:b/>
              </w:rPr>
            </w:pPr>
          </w:p>
        </w:tc>
        <w:tc>
          <w:tcPr>
            <w:tcW w:w="2812" w:type="dxa"/>
          </w:tcPr>
          <w:p w:rsidR="00E45703" w:rsidRDefault="00E45703" w:rsidP="00526C1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i/>
              </w:rPr>
              <w:t>Промежуточны</w:t>
            </w:r>
            <w:r w:rsidRPr="00B340E9">
              <w:rPr>
                <w:b/>
                <w:bCs/>
                <w:i/>
              </w:rPr>
              <w:t>й срез</w:t>
            </w:r>
          </w:p>
        </w:tc>
        <w:tc>
          <w:tcPr>
            <w:tcW w:w="5068" w:type="dxa"/>
          </w:tcPr>
          <w:p w:rsidR="00E45703" w:rsidRPr="00662634" w:rsidRDefault="00E45703" w:rsidP="00526C16">
            <w:pPr>
              <w:jc w:val="center"/>
              <w:rPr>
                <w:b/>
                <w:i/>
                <w:iCs/>
                <w:color w:val="000000"/>
                <w:w w:val="103"/>
              </w:rPr>
            </w:pPr>
          </w:p>
        </w:tc>
      </w:tr>
      <w:tr w:rsidR="00177697" w:rsidTr="00E45703">
        <w:tc>
          <w:tcPr>
            <w:tcW w:w="741" w:type="dxa"/>
          </w:tcPr>
          <w:p w:rsidR="00177697" w:rsidRDefault="00177697" w:rsidP="009701AC"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950" w:type="dxa"/>
          </w:tcPr>
          <w:p w:rsidR="00177697" w:rsidRPr="00E45703" w:rsidRDefault="00177697" w:rsidP="009701A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12" w:type="dxa"/>
          </w:tcPr>
          <w:p w:rsidR="00177697" w:rsidRDefault="00177697" w:rsidP="009701AC">
            <w:pPr>
              <w:jc w:val="center"/>
            </w:pPr>
            <w:r>
              <w:rPr>
                <w:b/>
                <w:bCs/>
                <w:i/>
              </w:rPr>
              <w:t>Контрольный  тест</w:t>
            </w:r>
          </w:p>
        </w:tc>
        <w:tc>
          <w:tcPr>
            <w:tcW w:w="5068" w:type="dxa"/>
          </w:tcPr>
          <w:p w:rsidR="00177697" w:rsidRPr="00DF71AE" w:rsidRDefault="00177697" w:rsidP="00177697">
            <w:pPr>
              <w:jc w:val="center"/>
              <w:rPr>
                <w:bCs/>
              </w:rPr>
            </w:pPr>
            <w:r w:rsidRPr="00DF71AE">
              <w:rPr>
                <w:color w:val="000000"/>
              </w:rPr>
              <w:t>«</w:t>
            </w:r>
            <w:r>
              <w:rPr>
                <w:color w:val="000000"/>
              </w:rPr>
              <w:t>Биология</w:t>
            </w:r>
            <w:r w:rsidRPr="00DF71AE">
              <w:rPr>
                <w:color w:val="000000"/>
              </w:rPr>
              <w:t>»</w:t>
            </w:r>
          </w:p>
        </w:tc>
      </w:tr>
      <w:tr w:rsidR="00B340E9" w:rsidTr="00E45703">
        <w:tc>
          <w:tcPr>
            <w:tcW w:w="741" w:type="dxa"/>
          </w:tcPr>
          <w:p w:rsidR="00B340E9" w:rsidRDefault="00177697" w:rsidP="00526C16">
            <w:pPr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950" w:type="dxa"/>
          </w:tcPr>
          <w:p w:rsidR="00B340E9" w:rsidRPr="00E45703" w:rsidRDefault="00177697" w:rsidP="00E4570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12" w:type="dxa"/>
          </w:tcPr>
          <w:p w:rsidR="00B340E9" w:rsidRDefault="00B07A0D" w:rsidP="00526C16">
            <w:pPr>
              <w:jc w:val="center"/>
            </w:pPr>
            <w:r>
              <w:rPr>
                <w:b/>
                <w:bCs/>
                <w:i/>
              </w:rPr>
              <w:t>Контрольный  тест</w:t>
            </w:r>
          </w:p>
        </w:tc>
        <w:tc>
          <w:tcPr>
            <w:tcW w:w="5068" w:type="dxa"/>
          </w:tcPr>
          <w:p w:rsidR="00B340E9" w:rsidRPr="00DF71AE" w:rsidRDefault="00DF71AE" w:rsidP="004805F4">
            <w:pPr>
              <w:jc w:val="center"/>
              <w:rPr>
                <w:bCs/>
              </w:rPr>
            </w:pPr>
            <w:r w:rsidRPr="00DF71AE">
              <w:rPr>
                <w:color w:val="000000"/>
              </w:rPr>
              <w:t>«</w:t>
            </w:r>
            <w:r w:rsidR="004805F4">
              <w:rPr>
                <w:color w:val="000000"/>
              </w:rPr>
              <w:t>Литература</w:t>
            </w:r>
            <w:r w:rsidRPr="00DF71AE">
              <w:rPr>
                <w:color w:val="000000"/>
              </w:rPr>
              <w:t>»</w:t>
            </w:r>
          </w:p>
        </w:tc>
      </w:tr>
      <w:tr w:rsidR="00B340E9" w:rsidTr="00E45703">
        <w:tc>
          <w:tcPr>
            <w:tcW w:w="741" w:type="dxa"/>
          </w:tcPr>
          <w:p w:rsidR="00B340E9" w:rsidRDefault="00177697" w:rsidP="00526C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50" w:type="dxa"/>
          </w:tcPr>
          <w:p w:rsidR="00B340E9" w:rsidRPr="00E45703" w:rsidRDefault="00177697" w:rsidP="00E457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12" w:type="dxa"/>
          </w:tcPr>
          <w:p w:rsidR="00B340E9" w:rsidRDefault="00B07A0D" w:rsidP="00526C1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i/>
              </w:rPr>
              <w:t>Контрольный  тест</w:t>
            </w:r>
          </w:p>
        </w:tc>
        <w:tc>
          <w:tcPr>
            <w:tcW w:w="5068" w:type="dxa"/>
          </w:tcPr>
          <w:p w:rsidR="00B340E9" w:rsidRDefault="00DF71AE" w:rsidP="004805F4">
            <w:pPr>
              <w:jc w:val="center"/>
              <w:rPr>
                <w:b/>
                <w:i/>
                <w:iCs/>
                <w:color w:val="000000"/>
                <w:w w:val="104"/>
              </w:rPr>
            </w:pPr>
            <w:r w:rsidRPr="00D95340">
              <w:rPr>
                <w:color w:val="000000"/>
              </w:rPr>
              <w:t>«</w:t>
            </w:r>
            <w:r w:rsidR="004805F4">
              <w:rPr>
                <w:color w:val="000000"/>
              </w:rPr>
              <w:t>Художественная культура</w:t>
            </w:r>
            <w:r w:rsidRPr="00D95340">
              <w:rPr>
                <w:color w:val="000000"/>
              </w:rPr>
              <w:t>»</w:t>
            </w:r>
          </w:p>
        </w:tc>
      </w:tr>
      <w:tr w:rsidR="00E45703" w:rsidTr="00E45703">
        <w:tc>
          <w:tcPr>
            <w:tcW w:w="741" w:type="dxa"/>
          </w:tcPr>
          <w:p w:rsidR="00E45703" w:rsidRPr="00C966CE" w:rsidRDefault="00177697" w:rsidP="00526C1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50" w:type="dxa"/>
          </w:tcPr>
          <w:p w:rsidR="00E45703" w:rsidRPr="00E45703" w:rsidRDefault="00E45703" w:rsidP="00E45703">
            <w:pPr>
              <w:jc w:val="center"/>
              <w:rPr>
                <w:b/>
              </w:rPr>
            </w:pPr>
          </w:p>
        </w:tc>
        <w:tc>
          <w:tcPr>
            <w:tcW w:w="2812" w:type="dxa"/>
          </w:tcPr>
          <w:p w:rsidR="00E45703" w:rsidRDefault="00E45703" w:rsidP="00E4570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i/>
              </w:rPr>
              <w:t>Итоговы</w:t>
            </w:r>
            <w:r w:rsidRPr="00B340E9">
              <w:rPr>
                <w:b/>
                <w:bCs/>
                <w:i/>
              </w:rPr>
              <w:t>й срез</w:t>
            </w:r>
          </w:p>
        </w:tc>
        <w:tc>
          <w:tcPr>
            <w:tcW w:w="5068" w:type="dxa"/>
          </w:tcPr>
          <w:p w:rsidR="00E45703" w:rsidRPr="00662634" w:rsidRDefault="00E45703" w:rsidP="00526C16">
            <w:pPr>
              <w:jc w:val="center"/>
              <w:rPr>
                <w:b/>
                <w:i/>
                <w:iCs/>
                <w:color w:val="000000"/>
                <w:w w:val="104"/>
              </w:rPr>
            </w:pPr>
          </w:p>
        </w:tc>
      </w:tr>
    </w:tbl>
    <w:p w:rsidR="00B340E9" w:rsidRDefault="00B340E9" w:rsidP="00B340E9">
      <w:pPr>
        <w:rPr>
          <w:b/>
          <w:sz w:val="26"/>
          <w:szCs w:val="26"/>
        </w:rPr>
      </w:pPr>
    </w:p>
    <w:p w:rsidR="00795CF6" w:rsidRDefault="00795CF6" w:rsidP="00795CF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Перечень </w:t>
      </w:r>
      <w:r w:rsidR="00DF71AE">
        <w:rPr>
          <w:b/>
          <w:sz w:val="26"/>
          <w:szCs w:val="26"/>
        </w:rPr>
        <w:t>практических</w:t>
      </w:r>
      <w:r>
        <w:rPr>
          <w:b/>
          <w:sz w:val="26"/>
          <w:szCs w:val="26"/>
        </w:rPr>
        <w:t xml:space="preserve">  работ.</w:t>
      </w:r>
    </w:p>
    <w:p w:rsidR="00795CF6" w:rsidRDefault="00795CF6" w:rsidP="00795CF6">
      <w:pPr>
        <w:jc w:val="center"/>
        <w:rPr>
          <w:b/>
          <w:sz w:val="26"/>
          <w:szCs w:val="26"/>
        </w:rPr>
      </w:pP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741"/>
        <w:gridCol w:w="950"/>
        <w:gridCol w:w="2812"/>
        <w:gridCol w:w="5068"/>
      </w:tblGrid>
      <w:tr w:rsidR="00795CF6" w:rsidTr="009732ED">
        <w:trPr>
          <w:trHeight w:val="803"/>
        </w:trPr>
        <w:tc>
          <w:tcPr>
            <w:tcW w:w="741" w:type="dxa"/>
          </w:tcPr>
          <w:p w:rsidR="00795CF6" w:rsidRPr="00E604EE" w:rsidRDefault="00795CF6" w:rsidP="009732ED"/>
          <w:p w:rsidR="00795CF6" w:rsidRPr="00E604EE" w:rsidRDefault="00795CF6" w:rsidP="009732ED">
            <w:r w:rsidRPr="00E604EE">
              <w:t>№</w:t>
            </w:r>
            <w:r>
              <w:t>/№</w:t>
            </w:r>
          </w:p>
          <w:p w:rsidR="00795CF6" w:rsidRPr="00E604EE" w:rsidRDefault="00795CF6" w:rsidP="009732ED"/>
        </w:tc>
        <w:tc>
          <w:tcPr>
            <w:tcW w:w="950" w:type="dxa"/>
          </w:tcPr>
          <w:p w:rsidR="00795CF6" w:rsidRPr="00E604EE" w:rsidRDefault="00795CF6" w:rsidP="009732ED"/>
          <w:p w:rsidR="00795CF6" w:rsidRPr="00E604EE" w:rsidRDefault="00795CF6" w:rsidP="009732ED">
            <w:r>
              <w:t xml:space="preserve">№  темы </w:t>
            </w:r>
          </w:p>
        </w:tc>
        <w:tc>
          <w:tcPr>
            <w:tcW w:w="2812" w:type="dxa"/>
          </w:tcPr>
          <w:p w:rsidR="00795CF6" w:rsidRPr="00E604EE" w:rsidRDefault="00795CF6" w:rsidP="009732ED"/>
          <w:p w:rsidR="00795CF6" w:rsidRPr="00E604EE" w:rsidRDefault="00795CF6" w:rsidP="009732ED">
            <w:pPr>
              <w:jc w:val="center"/>
            </w:pPr>
            <w:r>
              <w:t>Форма работы</w:t>
            </w:r>
          </w:p>
        </w:tc>
        <w:tc>
          <w:tcPr>
            <w:tcW w:w="5068" w:type="dxa"/>
          </w:tcPr>
          <w:p w:rsidR="00795CF6" w:rsidRDefault="00795CF6" w:rsidP="009732ED">
            <w:pPr>
              <w:jc w:val="center"/>
            </w:pPr>
          </w:p>
          <w:p w:rsidR="00795CF6" w:rsidRPr="00E604EE" w:rsidRDefault="00795CF6" w:rsidP="009732ED">
            <w:pPr>
              <w:jc w:val="center"/>
            </w:pPr>
            <w:r>
              <w:t>Тема</w:t>
            </w:r>
          </w:p>
        </w:tc>
      </w:tr>
      <w:tr w:rsidR="00795CF6" w:rsidTr="009732ED">
        <w:tc>
          <w:tcPr>
            <w:tcW w:w="741" w:type="dxa"/>
          </w:tcPr>
          <w:p w:rsidR="00795CF6" w:rsidRDefault="00D86959" w:rsidP="009732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50" w:type="dxa"/>
          </w:tcPr>
          <w:p w:rsidR="00795CF6" w:rsidRDefault="00525EA1" w:rsidP="009732ED">
            <w:pPr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795CF6" w:rsidRPr="00795CF6" w:rsidRDefault="00DF71AE" w:rsidP="009732ED">
            <w:pPr>
              <w:pStyle w:val="ab"/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практическая</w:t>
            </w:r>
            <w:r w:rsidRPr="00795CF6">
              <w:rPr>
                <w:b/>
                <w:i/>
              </w:rPr>
              <w:t xml:space="preserve"> работа</w:t>
            </w:r>
          </w:p>
        </w:tc>
        <w:tc>
          <w:tcPr>
            <w:tcW w:w="5068" w:type="dxa"/>
          </w:tcPr>
          <w:p w:rsidR="004D4258" w:rsidRPr="004D4258" w:rsidRDefault="004D4258" w:rsidP="004D4258">
            <w:pPr>
              <w:autoSpaceDE w:val="0"/>
              <w:autoSpaceDN w:val="0"/>
              <w:adjustRightInd w:val="0"/>
              <w:rPr>
                <w:iCs/>
              </w:rPr>
            </w:pPr>
            <w:r w:rsidRPr="004D4258">
              <w:rPr>
                <w:iCs/>
              </w:rPr>
              <w:t>Построение столбчатой пирамиды плотности населения  Сахалинской области. Построение графиков круговых диаграмм естественного прироста населения.</w:t>
            </w:r>
          </w:p>
          <w:p w:rsidR="00795CF6" w:rsidRPr="004D4258" w:rsidRDefault="004D4258" w:rsidP="004D4258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4D4258">
              <w:rPr>
                <w:iCs/>
              </w:rPr>
              <w:t>Описание одного из коренных народов Сахалинской области, его национальные традиции, обычаи, современные  проблемы.</w:t>
            </w:r>
          </w:p>
        </w:tc>
      </w:tr>
      <w:tr w:rsidR="00795CF6" w:rsidTr="00795CF6">
        <w:trPr>
          <w:trHeight w:val="42"/>
        </w:trPr>
        <w:tc>
          <w:tcPr>
            <w:tcW w:w="741" w:type="dxa"/>
          </w:tcPr>
          <w:p w:rsidR="00795CF6" w:rsidRDefault="00D86959" w:rsidP="009732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50" w:type="dxa"/>
          </w:tcPr>
          <w:p w:rsidR="00795CF6" w:rsidRDefault="004805F4" w:rsidP="009732ED">
            <w:pPr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795CF6" w:rsidRPr="00795CF6" w:rsidRDefault="00DF71AE" w:rsidP="009732ED">
            <w:pPr>
              <w:pStyle w:val="ab"/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практическая</w:t>
            </w:r>
            <w:r w:rsidRPr="00795CF6">
              <w:rPr>
                <w:b/>
                <w:i/>
              </w:rPr>
              <w:t xml:space="preserve"> работа</w:t>
            </w:r>
          </w:p>
        </w:tc>
        <w:tc>
          <w:tcPr>
            <w:tcW w:w="5068" w:type="dxa"/>
          </w:tcPr>
          <w:p w:rsidR="00795CF6" w:rsidRPr="00746838" w:rsidRDefault="00746838" w:rsidP="009732ED">
            <w:pPr>
              <w:widowControl w:val="0"/>
              <w:suppressAutoHyphens/>
            </w:pPr>
            <w:r w:rsidRPr="00746838">
              <w:rPr>
                <w:iCs/>
              </w:rPr>
              <w:t xml:space="preserve">Составление </w:t>
            </w:r>
            <w:proofErr w:type="gramStart"/>
            <w:r w:rsidRPr="00746838">
              <w:rPr>
                <w:iCs/>
              </w:rPr>
              <w:t>схемы отраслей специализации хозяйства Сахалинской  области</w:t>
            </w:r>
            <w:proofErr w:type="gramEnd"/>
            <w:r w:rsidRPr="00746838">
              <w:rPr>
                <w:iCs/>
              </w:rPr>
              <w:t>.</w:t>
            </w:r>
          </w:p>
        </w:tc>
      </w:tr>
      <w:tr w:rsidR="00795CF6" w:rsidTr="009732ED">
        <w:trPr>
          <w:trHeight w:val="38"/>
        </w:trPr>
        <w:tc>
          <w:tcPr>
            <w:tcW w:w="741" w:type="dxa"/>
          </w:tcPr>
          <w:p w:rsidR="00795CF6" w:rsidRDefault="00D86959" w:rsidP="009732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50" w:type="dxa"/>
          </w:tcPr>
          <w:p w:rsidR="00795CF6" w:rsidRDefault="004805F4" w:rsidP="009732ED">
            <w:pPr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795CF6" w:rsidRPr="00795CF6" w:rsidRDefault="00DF71AE" w:rsidP="009732ED">
            <w:pPr>
              <w:pStyle w:val="ab"/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практическая</w:t>
            </w:r>
            <w:r w:rsidRPr="00795CF6">
              <w:rPr>
                <w:b/>
                <w:i/>
              </w:rPr>
              <w:t xml:space="preserve"> работа</w:t>
            </w:r>
          </w:p>
        </w:tc>
        <w:tc>
          <w:tcPr>
            <w:tcW w:w="5068" w:type="dxa"/>
          </w:tcPr>
          <w:p w:rsidR="00795CF6" w:rsidRPr="00746838" w:rsidRDefault="00746838" w:rsidP="009732ED">
            <w:pPr>
              <w:widowControl w:val="0"/>
              <w:suppressAutoHyphens/>
            </w:pPr>
            <w:r w:rsidRPr="00746838">
              <w:rPr>
                <w:iCs/>
              </w:rPr>
              <w:t xml:space="preserve">Разработка и защита рекламного  буклета </w:t>
            </w:r>
            <w:r w:rsidRPr="00746838">
              <w:t xml:space="preserve">о преимуществах одного </w:t>
            </w:r>
            <w:r w:rsidRPr="00746838">
              <w:rPr>
                <w:iCs/>
              </w:rPr>
              <w:t>из видов альтернативных источников энергии (по выбору).</w:t>
            </w:r>
          </w:p>
        </w:tc>
      </w:tr>
      <w:tr w:rsidR="00D86959" w:rsidTr="009732ED">
        <w:trPr>
          <w:trHeight w:val="38"/>
        </w:trPr>
        <w:tc>
          <w:tcPr>
            <w:tcW w:w="741" w:type="dxa"/>
          </w:tcPr>
          <w:p w:rsidR="00D86959" w:rsidRDefault="00D86959" w:rsidP="009732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50" w:type="dxa"/>
          </w:tcPr>
          <w:p w:rsidR="00D86959" w:rsidRDefault="00D86959" w:rsidP="009732ED">
            <w:pPr>
              <w:jc w:val="center"/>
            </w:pPr>
            <w:r>
              <w:t>3</w:t>
            </w:r>
          </w:p>
        </w:tc>
        <w:tc>
          <w:tcPr>
            <w:tcW w:w="2812" w:type="dxa"/>
          </w:tcPr>
          <w:p w:rsidR="00D86959" w:rsidRDefault="00D86959" w:rsidP="009732ED">
            <w:pPr>
              <w:pStyle w:val="ab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конференция</w:t>
            </w:r>
          </w:p>
        </w:tc>
        <w:tc>
          <w:tcPr>
            <w:tcW w:w="5068" w:type="dxa"/>
          </w:tcPr>
          <w:p w:rsidR="00D86959" w:rsidRPr="00D86959" w:rsidRDefault="00D86959" w:rsidP="009732ED">
            <w:pPr>
              <w:widowControl w:val="0"/>
              <w:suppressAutoHyphens/>
            </w:pPr>
            <w:r w:rsidRPr="00D86959">
              <w:rPr>
                <w:iCs/>
              </w:rPr>
              <w:t>Конференция по изучаемой проблеме</w:t>
            </w:r>
            <w:r>
              <w:rPr>
                <w:iCs/>
              </w:rPr>
              <w:t xml:space="preserve"> - экология</w:t>
            </w:r>
            <w:r w:rsidRPr="00D86959">
              <w:rPr>
                <w:iCs/>
              </w:rPr>
              <w:t>.</w:t>
            </w:r>
          </w:p>
        </w:tc>
      </w:tr>
      <w:tr w:rsidR="00DF71AE" w:rsidTr="009732ED">
        <w:trPr>
          <w:trHeight w:val="38"/>
        </w:trPr>
        <w:tc>
          <w:tcPr>
            <w:tcW w:w="741" w:type="dxa"/>
          </w:tcPr>
          <w:p w:rsidR="00DF71AE" w:rsidRDefault="00D86959" w:rsidP="009732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50" w:type="dxa"/>
          </w:tcPr>
          <w:p w:rsidR="00DF71AE" w:rsidRDefault="00D02C8A" w:rsidP="009732ED">
            <w:pPr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DF71AE" w:rsidRDefault="00DF71AE" w:rsidP="009732ED">
            <w:pPr>
              <w:pStyle w:val="ab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практическая</w:t>
            </w:r>
            <w:r w:rsidRPr="00795CF6">
              <w:rPr>
                <w:b/>
                <w:i/>
              </w:rPr>
              <w:t xml:space="preserve"> работа</w:t>
            </w:r>
          </w:p>
        </w:tc>
        <w:tc>
          <w:tcPr>
            <w:tcW w:w="5068" w:type="dxa"/>
          </w:tcPr>
          <w:p w:rsidR="00DF71AE" w:rsidRPr="00D86959" w:rsidRDefault="00BA7170" w:rsidP="004805F4">
            <w:pPr>
              <w:widowControl w:val="0"/>
              <w:suppressAutoHyphens/>
            </w:pPr>
            <w:r>
              <w:t xml:space="preserve"> </w:t>
            </w:r>
            <w:r w:rsidR="00D86959" w:rsidRPr="00D86959">
              <w:rPr>
                <w:iCs/>
              </w:rPr>
              <w:t>Разработка и презентация проекта  «Будущее Сахалинской области</w:t>
            </w:r>
            <w:r w:rsidR="00D86959" w:rsidRPr="00D86959">
              <w:t>»</w:t>
            </w:r>
          </w:p>
        </w:tc>
      </w:tr>
    </w:tbl>
    <w:p w:rsidR="00795CF6" w:rsidRDefault="00795CF6" w:rsidP="00B340E9">
      <w:pPr>
        <w:rPr>
          <w:b/>
          <w:sz w:val="26"/>
          <w:szCs w:val="26"/>
        </w:rPr>
      </w:pPr>
    </w:p>
    <w:p w:rsidR="00795CF6" w:rsidRDefault="00795CF6" w:rsidP="00B340E9">
      <w:pPr>
        <w:rPr>
          <w:b/>
          <w:sz w:val="26"/>
          <w:szCs w:val="26"/>
        </w:rPr>
      </w:pPr>
    </w:p>
    <w:p w:rsidR="00795CF6" w:rsidRDefault="00795CF6" w:rsidP="00B340E9">
      <w:pPr>
        <w:rPr>
          <w:b/>
          <w:sz w:val="26"/>
          <w:szCs w:val="26"/>
        </w:rPr>
      </w:pPr>
    </w:p>
    <w:p w:rsidR="001767A6" w:rsidRPr="000D6673" w:rsidRDefault="001767A6" w:rsidP="001767A6">
      <w:pPr>
        <w:pStyle w:val="a6"/>
        <w:ind w:firstLine="540"/>
        <w:rPr>
          <w:sz w:val="24"/>
        </w:rPr>
      </w:pPr>
      <w:r w:rsidRPr="000D6673">
        <w:rPr>
          <w:sz w:val="24"/>
        </w:rPr>
        <w:t>В результате изучения краеведения ученик должен:</w:t>
      </w:r>
    </w:p>
    <w:p w:rsidR="001767A6" w:rsidRDefault="001767A6" w:rsidP="001767A6">
      <w:pPr>
        <w:pStyle w:val="a6"/>
        <w:ind w:left="0"/>
        <w:rPr>
          <w:b/>
          <w:i/>
          <w:sz w:val="24"/>
          <w:u w:val="single"/>
        </w:rPr>
      </w:pPr>
      <w:r w:rsidRPr="001767A6">
        <w:rPr>
          <w:b/>
          <w:i/>
          <w:sz w:val="24"/>
          <w:u w:val="single"/>
        </w:rPr>
        <w:t>знать / понимать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географическую, территориально-административную карты Сахалинской области;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флору дальневосточных морей, фауну региона;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охраняемые территории Сахалинской области, редкие и исчезающие виды растений;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факторы риска, влияющие на здоровье человека, экологические проблемы региона;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природные ресурсы Сахалинской области;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условия рационального природопользования;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этнический состав населения Сахалинской области;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характерные черты образа жизни и культуры коренных малочисленных народов;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основные этапы освоения и заселения Сахалина, Курил, сопредельных территорий Дальнего Востока;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основные события истории региона (дипломатические договора, военные конфликты, факты позитивного культурного взаимодействия дальневосточных народов и государств);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имена известных ученых, путешественников, деятелей культуры, внесших вклад в открытие и освоение региона;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фольклор коренных народов Дальнего Востока, Сахалина;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lastRenderedPageBreak/>
        <w:t>классическую и современную поэзию и прозу стран АТР (Японии, Кореи, Китая), современные произведения авторов Дальнего Востока, Сахалина;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особенности происходящих в регионе преобразований в структуре политических, экономических  и социальных отношений;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региональные элементы политической системы;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государственные символы Сахалинской области, символы городов проживания;</w:t>
      </w:r>
    </w:p>
    <w:p w:rsidR="006A292A" w:rsidRPr="001F0C3F" w:rsidRDefault="006A292A" w:rsidP="006A292A">
      <w:pPr>
        <w:numPr>
          <w:ilvl w:val="0"/>
          <w:numId w:val="37"/>
        </w:numPr>
        <w:ind w:left="0" w:firstLine="0"/>
        <w:jc w:val="both"/>
      </w:pPr>
      <w:r w:rsidRPr="001F0C3F">
        <w:t>основные тенденции политического, экономического и культурного развития региона.</w:t>
      </w:r>
    </w:p>
    <w:p w:rsidR="006A292A" w:rsidRPr="001F0C3F" w:rsidRDefault="006A292A" w:rsidP="006A292A">
      <w:pPr>
        <w:jc w:val="both"/>
      </w:pPr>
      <w:r w:rsidRPr="001F0C3F">
        <w:rPr>
          <w:u w:val="single"/>
        </w:rPr>
        <w:t>уметь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ориентироваться по географической, физической, территориально-административной картам Сахалинской области;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распознавать, описывать животных и растения региона;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 xml:space="preserve">распознавать растения, используемые для борьбы с вредителями; 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распознавать редкие и исчезающие виды растений Сахалинской области;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проводить экологический мониторинг местности проживания, описывать формы взаимодействия человека и природы;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бережно относиться к родной природе;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характеризовать экономическое развитие региона;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характеризовать важнейшие события истории региона;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давать оценку дипломатическим действиям России в регионе, излагать обстоятельства заключения международных договоров, касающихся дальневосточных рубежей России;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обобщать факты, прослеживать динамику социокультурных процессов в регионе;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  <w:rPr>
          <w:b/>
        </w:rPr>
      </w:pPr>
      <w:r w:rsidRPr="001F0C3F">
        <w:t>определять особенности дальневосточного фольклора и литературы, традиционной культуры коренных народов;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бережно относиться к государственным символам региона;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осуществлять поиск социальной информации;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решать в рамках изученного материала познавательные и практические задачи;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оценивать поведение людей с точки зрения социальных норм, экономической рациональности, правовых норм, сознательно не принимать антиобщественное поведение сограждан;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полноценно выполнять типичные социальные роли;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реализовывать свои гражданские права и обязанности, ориентироваться в актуальных общественных событиях и процессах региона;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активно и позитивно взаимодействовать с представителя различных этносов, культур;</w:t>
      </w:r>
    </w:p>
    <w:p w:rsidR="006A292A" w:rsidRPr="001F0C3F" w:rsidRDefault="006A292A" w:rsidP="006A292A">
      <w:pPr>
        <w:numPr>
          <w:ilvl w:val="0"/>
          <w:numId w:val="38"/>
        </w:numPr>
        <w:ind w:left="0" w:firstLine="0"/>
        <w:jc w:val="both"/>
      </w:pPr>
      <w:r w:rsidRPr="001F0C3F">
        <w:t>создавать и бережно хранить семейные архивы, материалы школьных музеев, краеведческих комнат.</w:t>
      </w:r>
    </w:p>
    <w:p w:rsidR="006A292A" w:rsidRDefault="006A292A" w:rsidP="001767A6">
      <w:pPr>
        <w:pStyle w:val="a6"/>
        <w:ind w:left="0"/>
        <w:rPr>
          <w:b/>
          <w:i/>
          <w:sz w:val="24"/>
          <w:u w:val="single"/>
        </w:rPr>
      </w:pPr>
    </w:p>
    <w:p w:rsidR="006A292A" w:rsidRPr="001767A6" w:rsidRDefault="006A292A" w:rsidP="001767A6">
      <w:pPr>
        <w:pStyle w:val="a6"/>
        <w:ind w:left="0"/>
        <w:rPr>
          <w:b/>
          <w:i/>
          <w:sz w:val="24"/>
        </w:rPr>
      </w:pPr>
    </w:p>
    <w:p w:rsidR="00FC0EA6" w:rsidRDefault="00FC0EA6" w:rsidP="00FC0EA6">
      <w:pPr>
        <w:jc w:val="center"/>
        <w:rPr>
          <w:b/>
          <w:sz w:val="26"/>
          <w:szCs w:val="26"/>
        </w:rPr>
      </w:pPr>
    </w:p>
    <w:p w:rsidR="006A292A" w:rsidRDefault="006A292A" w:rsidP="006A29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Критерии и нормы оценки знаний обучающихся.</w:t>
      </w:r>
    </w:p>
    <w:p w:rsidR="006A292A" w:rsidRDefault="006A292A" w:rsidP="006A292A">
      <w:pPr>
        <w:tabs>
          <w:tab w:val="num" w:pos="-142"/>
        </w:tabs>
        <w:ind w:right="-155"/>
        <w:jc w:val="both"/>
        <w:rPr>
          <w:color w:val="000000"/>
        </w:rPr>
      </w:pPr>
      <w:r w:rsidRPr="00A07E4F">
        <w:rPr>
          <w:b/>
          <w:color w:val="000000"/>
        </w:rPr>
        <w:t>Курс</w:t>
      </w:r>
      <w:r w:rsidRPr="00A07E4F">
        <w:rPr>
          <w:color w:val="000000"/>
        </w:rPr>
        <w:t xml:space="preserve"> </w:t>
      </w:r>
      <w:r w:rsidRPr="00A07E4F">
        <w:rPr>
          <w:b/>
          <w:color w:val="000000"/>
        </w:rPr>
        <w:t>краеведения входит в учебный план</w:t>
      </w:r>
      <w:r>
        <w:rPr>
          <w:color w:val="000000"/>
        </w:rPr>
        <w:t xml:space="preserve">, проводится как </w:t>
      </w:r>
      <w:r w:rsidRPr="00A07E4F">
        <w:rPr>
          <w:color w:val="000000"/>
        </w:rPr>
        <w:t xml:space="preserve">урок, а значит, целесообразно использовать трёх бальную систему оценок. </w:t>
      </w:r>
    </w:p>
    <w:p w:rsidR="006A292A" w:rsidRPr="00A07E4F" w:rsidRDefault="006A292A" w:rsidP="006A292A">
      <w:pPr>
        <w:tabs>
          <w:tab w:val="num" w:pos="-142"/>
        </w:tabs>
        <w:ind w:right="-155"/>
        <w:jc w:val="both"/>
        <w:rPr>
          <w:color w:val="000000"/>
        </w:rPr>
      </w:pPr>
      <w:r w:rsidRPr="00A07E4F">
        <w:rPr>
          <w:color w:val="000000"/>
        </w:rPr>
        <w:t xml:space="preserve"> Следует различать уровни познавательной работы учащихся по краеведению.</w:t>
      </w:r>
    </w:p>
    <w:p w:rsidR="006A292A" w:rsidRPr="00A07E4F" w:rsidRDefault="006A292A" w:rsidP="006A292A">
      <w:pPr>
        <w:tabs>
          <w:tab w:val="num" w:pos="-142"/>
        </w:tabs>
        <w:ind w:right="-155"/>
        <w:jc w:val="both"/>
        <w:rPr>
          <w:color w:val="000000"/>
        </w:rPr>
      </w:pPr>
      <w:r w:rsidRPr="00A07E4F">
        <w:rPr>
          <w:color w:val="000000"/>
        </w:rPr>
        <w:t xml:space="preserve">     </w:t>
      </w:r>
      <w:r>
        <w:rPr>
          <w:b/>
          <w:color w:val="000000"/>
        </w:rPr>
        <w:t>Оценка «3</w:t>
      </w:r>
      <w:r w:rsidRPr="00A07E4F">
        <w:rPr>
          <w:b/>
          <w:color w:val="000000"/>
        </w:rPr>
        <w:t>»</w:t>
      </w:r>
      <w:r w:rsidRPr="00A07E4F">
        <w:rPr>
          <w:color w:val="000000"/>
        </w:rPr>
        <w:t xml:space="preserve"> соответствует I – уровню – получение учащимися знаний со слов учителя или одноклассника, выполняет работы по списыванию из готовых источников.</w:t>
      </w:r>
    </w:p>
    <w:p w:rsidR="006A292A" w:rsidRPr="00A07E4F" w:rsidRDefault="006A292A" w:rsidP="006A292A">
      <w:pPr>
        <w:tabs>
          <w:tab w:val="num" w:pos="-142"/>
        </w:tabs>
        <w:ind w:right="-155"/>
        <w:jc w:val="both"/>
        <w:rPr>
          <w:color w:val="000000"/>
        </w:rPr>
      </w:pPr>
      <w:r w:rsidRPr="00A07E4F">
        <w:rPr>
          <w:color w:val="000000"/>
        </w:rPr>
        <w:t xml:space="preserve">     </w:t>
      </w:r>
      <w:r w:rsidRPr="00A07E4F">
        <w:rPr>
          <w:b/>
          <w:color w:val="000000"/>
        </w:rPr>
        <w:t>Оценка</w:t>
      </w:r>
      <w:r>
        <w:rPr>
          <w:b/>
          <w:color w:val="000000"/>
        </w:rPr>
        <w:t xml:space="preserve"> «4</w:t>
      </w:r>
      <w:r w:rsidRPr="00A07E4F">
        <w:rPr>
          <w:b/>
          <w:color w:val="000000"/>
        </w:rPr>
        <w:t>»</w:t>
      </w:r>
      <w:r>
        <w:rPr>
          <w:color w:val="000000"/>
        </w:rPr>
        <w:t xml:space="preserve"> соответствует I</w:t>
      </w:r>
      <w:r w:rsidRPr="00A07E4F">
        <w:rPr>
          <w:color w:val="000000"/>
        </w:rPr>
        <w:t>I – уровню – самостоятельное приобретение знаний, умений. Подготовка выступлений, рефератов на неизвестные ранее темы с использованием учебных пособий, периодики, других источников.</w:t>
      </w:r>
    </w:p>
    <w:p w:rsidR="006A292A" w:rsidRPr="00A07E4F" w:rsidRDefault="006A292A" w:rsidP="006A292A">
      <w:pPr>
        <w:tabs>
          <w:tab w:val="num" w:pos="-142"/>
        </w:tabs>
        <w:ind w:right="-155"/>
        <w:jc w:val="both"/>
        <w:rPr>
          <w:color w:val="000000"/>
        </w:rPr>
      </w:pPr>
      <w:r w:rsidRPr="00A07E4F">
        <w:rPr>
          <w:color w:val="000000"/>
        </w:rPr>
        <w:t xml:space="preserve">    </w:t>
      </w:r>
      <w:r>
        <w:rPr>
          <w:b/>
          <w:color w:val="000000"/>
        </w:rPr>
        <w:t>Оценка «5</w:t>
      </w:r>
      <w:r w:rsidRPr="00A07E4F">
        <w:rPr>
          <w:b/>
          <w:color w:val="000000"/>
        </w:rPr>
        <w:t>»</w:t>
      </w:r>
      <w:r>
        <w:rPr>
          <w:color w:val="000000"/>
        </w:rPr>
        <w:t xml:space="preserve"> соответствует II</w:t>
      </w:r>
      <w:r w:rsidRPr="00A07E4F">
        <w:rPr>
          <w:color w:val="000000"/>
        </w:rPr>
        <w:t>I – уровню – изучение школьником в ходе углубленного исследовательского поиска представляющий научный интерес. Выполнение творческих работ, умение выступать, анализировать и делать выводы.</w:t>
      </w:r>
    </w:p>
    <w:p w:rsidR="006A292A" w:rsidRDefault="006A292A" w:rsidP="006A292A">
      <w:pPr>
        <w:tabs>
          <w:tab w:val="num" w:pos="-142"/>
        </w:tabs>
        <w:ind w:right="-155"/>
        <w:jc w:val="both"/>
        <w:rPr>
          <w:color w:val="000000"/>
        </w:rPr>
      </w:pPr>
      <w:r w:rsidRPr="00A07E4F">
        <w:rPr>
          <w:color w:val="000000"/>
        </w:rPr>
        <w:lastRenderedPageBreak/>
        <w:t xml:space="preserve">    </w:t>
      </w:r>
      <w:r w:rsidRPr="00A07E4F">
        <w:rPr>
          <w:b/>
          <w:color w:val="000000"/>
        </w:rPr>
        <w:t>Оценки «2» и «1»</w:t>
      </w:r>
      <w:r w:rsidRPr="00A07E4F">
        <w:rPr>
          <w:color w:val="000000"/>
        </w:rPr>
        <w:t xml:space="preserve"> не ставятся, так как главная цель дать не только знания, но и привить любовь к родному краю.</w:t>
      </w:r>
    </w:p>
    <w:p w:rsidR="006A292A" w:rsidRDefault="006A292A" w:rsidP="006A292A">
      <w:pPr>
        <w:jc w:val="center"/>
        <w:rPr>
          <w:b/>
          <w:sz w:val="26"/>
          <w:szCs w:val="26"/>
        </w:rPr>
      </w:pPr>
    </w:p>
    <w:p w:rsidR="006A292A" w:rsidRDefault="006A292A" w:rsidP="006A292A">
      <w:pPr>
        <w:jc w:val="center"/>
        <w:rPr>
          <w:b/>
          <w:sz w:val="26"/>
          <w:szCs w:val="26"/>
        </w:rPr>
      </w:pPr>
    </w:p>
    <w:p w:rsidR="006A292A" w:rsidRDefault="006A292A" w:rsidP="006A292A">
      <w:r>
        <w:t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терминологии, самостоятельность ответа.</w:t>
      </w:r>
      <w:r>
        <w:br/>
      </w:r>
      <w:r>
        <w:rPr>
          <w:rStyle w:val="submenu-table"/>
          <w:b/>
          <w:bCs/>
        </w:rPr>
        <w:t>Устный ответ.</w:t>
      </w:r>
      <w:r>
        <w:br/>
        <w:t xml:space="preserve">Оценка "5" ставится, если ученик: </w:t>
      </w:r>
    </w:p>
    <w:p w:rsidR="006A292A" w:rsidRDefault="006A292A" w:rsidP="006A292A">
      <w:r>
        <w:t xml:space="preserve">  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6A292A" w:rsidRDefault="006A292A" w:rsidP="006A292A">
      <w:r>
        <w:t xml:space="preserve">  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>
        <w:t>межпредметные</w:t>
      </w:r>
      <w:proofErr w:type="spellEnd"/>
      <w:r>
        <w:t xml:space="preserve"> (на основе ранее приобретенных знаний) и </w:t>
      </w:r>
      <w:proofErr w:type="spellStart"/>
      <w:r>
        <w:t>внутрипредметные</w:t>
      </w:r>
      <w:proofErr w:type="spellEnd"/>
      <w: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  <w:r>
        <w:br/>
        <w:t xml:space="preserve">  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записи, сопровождающие ответ, соответствуют требованиям.</w:t>
      </w:r>
    </w:p>
    <w:p w:rsidR="006A292A" w:rsidRDefault="006A292A" w:rsidP="006A292A"/>
    <w:p w:rsidR="006A292A" w:rsidRDefault="006A292A" w:rsidP="006A292A">
      <w:r>
        <w:t xml:space="preserve">Оценка "4" ставится, если ученик: </w:t>
      </w:r>
      <w:r>
        <w:br/>
        <w:t xml:space="preserve">  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6A292A" w:rsidRDefault="006A292A" w:rsidP="006A292A">
      <w:r>
        <w:t xml:space="preserve">  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>
        <w:t>внутрипредметные</w:t>
      </w:r>
      <w:proofErr w:type="spellEnd"/>
      <w: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6A292A" w:rsidRDefault="006A292A" w:rsidP="006A292A">
      <w:r>
        <w:t xml:space="preserve">   В основном правильно даны определения понятий и использованы научные термины;   </w:t>
      </w:r>
    </w:p>
    <w:p w:rsidR="006A292A" w:rsidRDefault="006A292A" w:rsidP="006A292A">
      <w:r>
        <w:t xml:space="preserve">   Ответ самостоятельный; </w:t>
      </w:r>
    </w:p>
    <w:p w:rsidR="006A292A" w:rsidRDefault="006A292A" w:rsidP="006A292A">
      <w:r>
        <w:t xml:space="preserve">  Наличие неточностей в изложении материала; </w:t>
      </w:r>
    </w:p>
    <w:p w:rsidR="006A292A" w:rsidRDefault="006A292A" w:rsidP="006A292A">
      <w:r>
        <w:lastRenderedPageBreak/>
        <w:t xml:space="preserve"> 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6A292A" w:rsidRDefault="006A292A" w:rsidP="006A292A">
      <w:r>
        <w:t xml:space="preserve">   Связное и последовательное изложение; при помощи наводящих вопросов учителя восполняются сделанные пропуски;</w:t>
      </w:r>
    </w:p>
    <w:p w:rsidR="006A292A" w:rsidRDefault="006A292A" w:rsidP="006A292A">
      <w:r>
        <w:t xml:space="preserve">   Наличие конкретных представлений и элементарных реальных понятий изучаемых явлений.</w:t>
      </w:r>
    </w:p>
    <w:p w:rsidR="006A292A" w:rsidRDefault="006A292A" w:rsidP="006A292A">
      <w:r>
        <w:br/>
        <w:t xml:space="preserve">Оценка "3" ставится, если ученик: </w:t>
      </w:r>
    </w:p>
    <w:p w:rsidR="006A292A" w:rsidRDefault="006A292A" w:rsidP="006A292A">
      <w:r>
        <w:t xml:space="preserve">   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6A292A" w:rsidRDefault="006A292A" w:rsidP="006A292A">
      <w:r>
        <w:t xml:space="preserve">   Материал излагает </w:t>
      </w:r>
      <w:proofErr w:type="spellStart"/>
      <w:r>
        <w:t>несистематизированно</w:t>
      </w:r>
      <w:proofErr w:type="spellEnd"/>
      <w:r>
        <w:t>, фрагментарно, не всегда последовательно;</w:t>
      </w:r>
    </w:p>
    <w:p w:rsidR="006A292A" w:rsidRDefault="006A292A" w:rsidP="006A292A">
      <w:r>
        <w:t xml:space="preserve">   Показывает недостаточную </w:t>
      </w:r>
      <w:proofErr w:type="spellStart"/>
      <w:r>
        <w:t>сформированность</w:t>
      </w:r>
      <w:proofErr w:type="spellEnd"/>
      <w:r>
        <w:t xml:space="preserve"> отдельных знаний и умений; выводы и обобщения аргументирует слабо, допускает в них ошибки. </w:t>
      </w:r>
    </w:p>
    <w:p w:rsidR="006A292A" w:rsidRDefault="006A292A" w:rsidP="006A292A">
      <w:r>
        <w:t xml:space="preserve">   Допустил ошибки и неточности в использовании научной терминологии, определения понятий дал недостаточно четкие; </w:t>
      </w:r>
    </w:p>
    <w:p w:rsidR="006A292A" w:rsidRDefault="006A292A" w:rsidP="006A292A">
      <w:r>
        <w:t xml:space="preserve">  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6A292A" w:rsidRDefault="006A292A" w:rsidP="006A292A">
      <w:r>
        <w:t xml:space="preserve">  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6A292A" w:rsidRDefault="006A292A" w:rsidP="006A292A">
      <w:r>
        <w:t xml:space="preserve">  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6A292A" w:rsidRDefault="006A292A" w:rsidP="006A292A">
      <w:r>
        <w:t xml:space="preserve">  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6A292A" w:rsidRDefault="006A292A" w:rsidP="006A292A">
      <w:r>
        <w:br/>
      </w:r>
      <w:r>
        <w:rPr>
          <w:b/>
          <w:bCs/>
        </w:rPr>
        <w:t xml:space="preserve">Примечание. </w:t>
      </w:r>
      <w: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  <w:r>
        <w:br/>
      </w:r>
      <w:r>
        <w:br/>
        <w:t xml:space="preserve">  </w:t>
      </w:r>
      <w:r>
        <w:rPr>
          <w:rStyle w:val="submenu-table"/>
          <w:b/>
          <w:bCs/>
        </w:rPr>
        <w:t>Оценка самостоятельных письменных и контрольных работ.</w:t>
      </w:r>
      <w:r>
        <w:br/>
      </w:r>
      <w:r>
        <w:br/>
      </w:r>
      <w:r>
        <w:br/>
        <w:t xml:space="preserve">Оценка "5" ставится, если ученик: </w:t>
      </w:r>
    </w:p>
    <w:p w:rsidR="006A292A" w:rsidRDefault="006A292A" w:rsidP="006A292A">
      <w:r>
        <w:t xml:space="preserve">выполнил работу без ошибок и недочетов; </w:t>
      </w:r>
    </w:p>
    <w:p w:rsidR="006A292A" w:rsidRDefault="006A292A" w:rsidP="006A292A">
      <w:r>
        <w:t xml:space="preserve">допустил не более одного недочета. </w:t>
      </w:r>
    </w:p>
    <w:p w:rsidR="006A292A" w:rsidRDefault="006A292A" w:rsidP="006A292A">
      <w:r>
        <w:br/>
        <w:t xml:space="preserve">Оценка "4" ставится, если ученик выполнил работу полностью, но допустил в ней: </w:t>
      </w:r>
    </w:p>
    <w:p w:rsidR="006A292A" w:rsidRDefault="006A292A" w:rsidP="006A292A">
      <w:r>
        <w:t xml:space="preserve">не более одной негрубой ошибки и одного недочета; </w:t>
      </w:r>
    </w:p>
    <w:p w:rsidR="006A292A" w:rsidRDefault="006A292A" w:rsidP="006A292A">
      <w:r>
        <w:t xml:space="preserve">или не более двух недочетов. </w:t>
      </w:r>
    </w:p>
    <w:p w:rsidR="006A292A" w:rsidRDefault="006A292A" w:rsidP="006A292A">
      <w:r>
        <w:br/>
        <w:t xml:space="preserve">Оценка "3" ставится, если ученик правильно выполнил не менее половины работы или допустил: </w:t>
      </w:r>
    </w:p>
    <w:p w:rsidR="006A292A" w:rsidRDefault="006A292A" w:rsidP="006A292A">
      <w:r>
        <w:t xml:space="preserve">не более двух грубых ошибок; </w:t>
      </w:r>
    </w:p>
    <w:p w:rsidR="006A292A" w:rsidRDefault="006A292A" w:rsidP="006A292A">
      <w:r>
        <w:t xml:space="preserve">или не более одной грубой и одной негрубой ошибки и одного недочета; </w:t>
      </w:r>
    </w:p>
    <w:p w:rsidR="006A292A" w:rsidRDefault="006A292A" w:rsidP="006A292A">
      <w:r>
        <w:t xml:space="preserve">или не более двух-трех негрубых ошибок; </w:t>
      </w:r>
    </w:p>
    <w:p w:rsidR="006A292A" w:rsidRDefault="006A292A" w:rsidP="006A292A">
      <w:r>
        <w:t xml:space="preserve">или одной негрубой ошибки и трех недочетов; </w:t>
      </w:r>
    </w:p>
    <w:p w:rsidR="006A292A" w:rsidRDefault="006A292A" w:rsidP="006A292A">
      <w:r>
        <w:t xml:space="preserve">или при отсутствии ошибок, но при наличии четырех-пяти недочетов. </w:t>
      </w:r>
    </w:p>
    <w:p w:rsidR="006A292A" w:rsidRPr="00E03FDD" w:rsidRDefault="006A292A" w:rsidP="006A292A">
      <w:pPr>
        <w:rPr>
          <w:b/>
          <w:i/>
        </w:rPr>
      </w:pPr>
      <w:r>
        <w:br/>
      </w:r>
      <w:r w:rsidRPr="00E03FDD">
        <w:rPr>
          <w:b/>
          <w:i/>
        </w:rPr>
        <w:t xml:space="preserve">Примечание. </w:t>
      </w:r>
    </w:p>
    <w:p w:rsidR="006A292A" w:rsidRDefault="006A292A" w:rsidP="006A292A">
      <w:r>
        <w:lastRenderedPageBreak/>
        <w:t xml:space="preserve">   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6A292A" w:rsidRDefault="006A292A" w:rsidP="006A292A">
      <w:r>
        <w:t xml:space="preserve">   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6A292A" w:rsidRDefault="006A292A" w:rsidP="006A292A">
      <w:pPr>
        <w:spacing w:after="240"/>
      </w:pPr>
      <w:r>
        <w:br/>
        <w:t xml:space="preserve">  </w:t>
      </w:r>
      <w:r>
        <w:br/>
      </w:r>
      <w:r>
        <w:br/>
      </w:r>
      <w:r>
        <w:rPr>
          <w:b/>
          <w:bCs/>
        </w:rPr>
        <w:t>Критерии выставления оценок за проверочные тесты.</w:t>
      </w:r>
    </w:p>
    <w:p w:rsidR="006A292A" w:rsidRDefault="006A292A" w:rsidP="006A292A">
      <w:pPr>
        <w:spacing w:before="100" w:beforeAutospacing="1" w:after="100" w:afterAutospacing="1"/>
      </w:pPr>
      <w:r>
        <w:t>Критерии выставления оценок за тест, состоящий из 10 вопросов.</w:t>
      </w:r>
      <w:r>
        <w:br/>
        <w:t>Время выполнения работы: 10-15 мин.</w:t>
      </w:r>
    </w:p>
    <w:p w:rsidR="006A292A" w:rsidRDefault="006A292A" w:rsidP="006A292A">
      <w:pPr>
        <w:spacing w:before="100" w:beforeAutospacing="1" w:after="100" w:afterAutospacing="1"/>
      </w:pPr>
      <w:r>
        <w:t>Оценка «5» - 9-10 правильных ответов, «4» - 7-8, «3» - 5-6  правильных ответов.</w:t>
      </w:r>
    </w:p>
    <w:p w:rsidR="006A292A" w:rsidRDefault="006A292A" w:rsidP="006A292A">
      <w:pPr>
        <w:spacing w:before="100" w:beforeAutospacing="1" w:after="100" w:afterAutospacing="1"/>
      </w:pPr>
      <w:r>
        <w:t>Критерии выставления оценок за тест, состоящий из 20 вопросов.</w:t>
      </w:r>
      <w:r>
        <w:br/>
        <w:t>Время выполнения работы: 30-40 мин.</w:t>
      </w:r>
    </w:p>
    <w:p w:rsidR="006A292A" w:rsidRDefault="006A292A" w:rsidP="006A292A">
      <w:pPr>
        <w:spacing w:before="100" w:beforeAutospacing="1" w:after="100" w:afterAutospacing="1"/>
      </w:pPr>
      <w:r>
        <w:t>Оценка «5» - 18-20 правильных ответов, «4» - 14-17, «3» - 10-13 правильных ответов.</w:t>
      </w:r>
    </w:p>
    <w:p w:rsidR="00BE127C" w:rsidRPr="0019356A" w:rsidRDefault="00BE127C" w:rsidP="00FC0EA6"/>
    <w:p w:rsidR="00FC0EA6" w:rsidRDefault="00FC0EA6" w:rsidP="00FC0EA6">
      <w:pPr>
        <w:rPr>
          <w:b/>
          <w:sz w:val="26"/>
          <w:szCs w:val="26"/>
        </w:rPr>
      </w:pPr>
    </w:p>
    <w:p w:rsidR="00FC0EA6" w:rsidRDefault="00B82E96" w:rsidP="00FC0E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Список литературы</w:t>
      </w:r>
      <w:r w:rsidR="00FC0EA6">
        <w:rPr>
          <w:b/>
          <w:sz w:val="26"/>
          <w:szCs w:val="26"/>
        </w:rPr>
        <w:t>.</w:t>
      </w:r>
    </w:p>
    <w:p w:rsidR="004D5621" w:rsidRDefault="004D5621" w:rsidP="004D5621">
      <w:pPr>
        <w:shd w:val="clear" w:color="auto" w:fill="FFFFFF"/>
        <w:spacing w:line="322" w:lineRule="exact"/>
        <w:ind w:firstLine="709"/>
        <w:jc w:val="both"/>
      </w:pPr>
      <w:r>
        <w:rPr>
          <w:b/>
          <w:color w:val="000000"/>
        </w:rPr>
        <w:t>К понятию «НРК»:</w:t>
      </w:r>
    </w:p>
    <w:p w:rsidR="004D5621" w:rsidRDefault="004D5621" w:rsidP="004D5621">
      <w:pPr>
        <w:pStyle w:val="a6"/>
        <w:widowControl w:val="0"/>
        <w:numPr>
          <w:ilvl w:val="0"/>
          <w:numId w:val="39"/>
        </w:numPr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proofErr w:type="spellStart"/>
      <w:r>
        <w:rPr>
          <w:sz w:val="24"/>
        </w:rPr>
        <w:t>Греханкина</w:t>
      </w:r>
      <w:proofErr w:type="spellEnd"/>
      <w:r>
        <w:rPr>
          <w:sz w:val="24"/>
        </w:rPr>
        <w:t xml:space="preserve"> Л.Ф. Региональный компонент в структуре содержания образования// Педагогика.- 1999.- №8.</w:t>
      </w:r>
    </w:p>
    <w:p w:rsidR="004D5621" w:rsidRDefault="004D5621" w:rsidP="004D5621">
      <w:pPr>
        <w:pStyle w:val="a6"/>
        <w:widowControl w:val="0"/>
        <w:numPr>
          <w:ilvl w:val="0"/>
          <w:numId w:val="39"/>
        </w:numPr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proofErr w:type="spellStart"/>
      <w:r>
        <w:rPr>
          <w:sz w:val="24"/>
        </w:rPr>
        <w:t>Загвязинский</w:t>
      </w:r>
      <w:proofErr w:type="spellEnd"/>
      <w:r>
        <w:rPr>
          <w:sz w:val="24"/>
        </w:rPr>
        <w:t xml:space="preserve"> В.И. Проектирование региональных образовательных систем// Педагогика.- 1999.- №5. </w:t>
      </w:r>
    </w:p>
    <w:p w:rsidR="004D5621" w:rsidRDefault="004D5621" w:rsidP="004D5621">
      <w:pPr>
        <w:pStyle w:val="a6"/>
        <w:widowControl w:val="0"/>
        <w:numPr>
          <w:ilvl w:val="0"/>
          <w:numId w:val="39"/>
        </w:numPr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sz w:val="24"/>
        </w:rPr>
        <w:t>Интегративный курс «</w:t>
      </w:r>
      <w:proofErr w:type="spellStart"/>
      <w:r>
        <w:rPr>
          <w:sz w:val="24"/>
        </w:rPr>
        <w:t>Сахалиноведение</w:t>
      </w:r>
      <w:proofErr w:type="spellEnd"/>
      <w:r>
        <w:rPr>
          <w:sz w:val="24"/>
        </w:rPr>
        <w:t>».- Южно-Сахалинск: Издательство СОИУУ, 2003.-52 с.</w:t>
      </w:r>
    </w:p>
    <w:p w:rsidR="004D5621" w:rsidRDefault="004D5621" w:rsidP="004D5621">
      <w:pPr>
        <w:pStyle w:val="a6"/>
        <w:widowControl w:val="0"/>
        <w:numPr>
          <w:ilvl w:val="0"/>
          <w:numId w:val="39"/>
        </w:numPr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bCs/>
          <w:sz w:val="24"/>
        </w:rPr>
      </w:pPr>
      <w:r>
        <w:rPr>
          <w:sz w:val="24"/>
        </w:rPr>
        <w:t>Конкурс «Разработка и издание учебника «</w:t>
      </w:r>
      <w:proofErr w:type="spellStart"/>
      <w:r>
        <w:rPr>
          <w:sz w:val="24"/>
        </w:rPr>
        <w:t>Сахалиноведение</w:t>
      </w:r>
      <w:proofErr w:type="spellEnd"/>
      <w:r>
        <w:rPr>
          <w:sz w:val="24"/>
        </w:rPr>
        <w:t xml:space="preserve">» для 5 класса». Сборник нормативных документов /Под ред. Н.А. </w:t>
      </w:r>
      <w:proofErr w:type="spellStart"/>
      <w:r>
        <w:rPr>
          <w:sz w:val="24"/>
        </w:rPr>
        <w:t>Мурашевой</w:t>
      </w:r>
      <w:proofErr w:type="spellEnd"/>
      <w:r>
        <w:rPr>
          <w:sz w:val="24"/>
        </w:rPr>
        <w:t xml:space="preserve">. Южно-Сахалинск. Издательство </w:t>
      </w:r>
      <w:proofErr w:type="spellStart"/>
      <w:r>
        <w:rPr>
          <w:sz w:val="24"/>
        </w:rPr>
        <w:t>СОИПиПКК</w:t>
      </w:r>
      <w:proofErr w:type="spellEnd"/>
      <w:r>
        <w:rPr>
          <w:sz w:val="24"/>
        </w:rPr>
        <w:t>, 2005</w:t>
      </w:r>
    </w:p>
    <w:p w:rsidR="004D5621" w:rsidRDefault="004D5621" w:rsidP="004D5621">
      <w:pPr>
        <w:pStyle w:val="a6"/>
        <w:widowControl w:val="0"/>
        <w:numPr>
          <w:ilvl w:val="0"/>
          <w:numId w:val="39"/>
        </w:numPr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  <w:szCs w:val="24"/>
        </w:rPr>
      </w:pPr>
      <w:proofErr w:type="spellStart"/>
      <w:r>
        <w:rPr>
          <w:bCs/>
          <w:sz w:val="24"/>
        </w:rPr>
        <w:t>Коробкин</w:t>
      </w:r>
      <w:proofErr w:type="spellEnd"/>
      <w:r>
        <w:rPr>
          <w:bCs/>
          <w:sz w:val="24"/>
        </w:rPr>
        <w:t xml:space="preserve"> Л. </w:t>
      </w:r>
      <w:r>
        <w:rPr>
          <w:sz w:val="24"/>
        </w:rPr>
        <w:t xml:space="preserve">   Краеведение - составная часть изучения отечественной истории/Л. </w:t>
      </w:r>
      <w:proofErr w:type="spellStart"/>
      <w:r>
        <w:rPr>
          <w:sz w:val="24"/>
        </w:rPr>
        <w:t>Коробкин</w:t>
      </w:r>
      <w:proofErr w:type="spellEnd"/>
      <w:r>
        <w:rPr>
          <w:sz w:val="24"/>
        </w:rPr>
        <w:t>   // Стандарты и мониторинг в образовании. - 1998. - № 1. - С. 44 - 59.</w:t>
      </w:r>
    </w:p>
    <w:p w:rsidR="004D5621" w:rsidRDefault="004D5621" w:rsidP="004D5621">
      <w:pPr>
        <w:widowControl w:val="0"/>
        <w:numPr>
          <w:ilvl w:val="0"/>
          <w:numId w:val="39"/>
        </w:numPr>
        <w:suppressAutoHyphens/>
        <w:spacing w:line="100" w:lineRule="atLeast"/>
        <w:ind w:left="0" w:firstLine="360"/>
        <w:jc w:val="both"/>
        <w:rPr>
          <w:bCs/>
        </w:rPr>
      </w:pPr>
      <w:r>
        <w:t>Материалы областной научно-практической конференции «НРК: опыт Сахалина».- Южно-Сахалинск: Издательство СОИУУ, 2002.</w:t>
      </w:r>
    </w:p>
    <w:p w:rsidR="004D5621" w:rsidRDefault="004D5621" w:rsidP="004D5621">
      <w:pPr>
        <w:pStyle w:val="a6"/>
        <w:widowControl w:val="0"/>
        <w:numPr>
          <w:ilvl w:val="0"/>
          <w:numId w:val="39"/>
        </w:numPr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bCs/>
          <w:sz w:val="24"/>
        </w:rPr>
        <w:t>Методические рекомендации по краеведению</w:t>
      </w:r>
      <w:r>
        <w:rPr>
          <w:sz w:val="24"/>
        </w:rPr>
        <w:t xml:space="preserve">: В рамках Регионального базисного учебного плана на 2005-2006 учебный год/Сост. М.Г. </w:t>
      </w:r>
      <w:proofErr w:type="spellStart"/>
      <w:r>
        <w:rPr>
          <w:sz w:val="24"/>
        </w:rPr>
        <w:t>Булавинцева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О.А.Щербакова</w:t>
      </w:r>
      <w:proofErr w:type="spellEnd"/>
      <w:r>
        <w:rPr>
          <w:sz w:val="24"/>
        </w:rPr>
        <w:t xml:space="preserve">, Г.И. </w:t>
      </w:r>
      <w:proofErr w:type="spellStart"/>
      <w:r>
        <w:rPr>
          <w:sz w:val="24"/>
        </w:rPr>
        <w:t>Пьянзина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Н.П.Киселева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О.И.Орлова</w:t>
      </w:r>
      <w:proofErr w:type="spellEnd"/>
      <w:r>
        <w:rPr>
          <w:sz w:val="24"/>
        </w:rPr>
        <w:t xml:space="preserve">. - Южно-Сахалинск: </w:t>
      </w:r>
      <w:proofErr w:type="spellStart"/>
      <w:r>
        <w:rPr>
          <w:sz w:val="24"/>
        </w:rPr>
        <w:t>СОИПиПКК</w:t>
      </w:r>
      <w:proofErr w:type="spellEnd"/>
      <w:r>
        <w:rPr>
          <w:sz w:val="24"/>
        </w:rPr>
        <w:t>, 2005. - 12 с.</w:t>
      </w:r>
    </w:p>
    <w:p w:rsidR="004D5621" w:rsidRDefault="004D5621" w:rsidP="004D5621">
      <w:pPr>
        <w:pStyle w:val="a6"/>
        <w:widowControl w:val="0"/>
        <w:numPr>
          <w:ilvl w:val="0"/>
          <w:numId w:val="39"/>
        </w:numPr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  <w:szCs w:val="24"/>
        </w:rPr>
      </w:pPr>
      <w:r>
        <w:rPr>
          <w:sz w:val="24"/>
        </w:rPr>
        <w:t>Образование как фактор национального единства и социального прогресса //Стандарты и мониторинг в образовании.- 2001.- №6.</w:t>
      </w:r>
      <w:r>
        <w:rPr>
          <w:bCs/>
          <w:sz w:val="24"/>
        </w:rPr>
        <w:t xml:space="preserve"> </w:t>
      </w:r>
    </w:p>
    <w:p w:rsidR="004D5621" w:rsidRDefault="004D5621" w:rsidP="004D5621">
      <w:pPr>
        <w:widowControl w:val="0"/>
        <w:numPr>
          <w:ilvl w:val="0"/>
          <w:numId w:val="39"/>
        </w:numPr>
        <w:tabs>
          <w:tab w:val="left" w:pos="-180"/>
        </w:tabs>
        <w:suppressAutoHyphens/>
        <w:spacing w:line="100" w:lineRule="atLeast"/>
        <w:ind w:left="0" w:right="76" w:firstLine="360"/>
        <w:jc w:val="both"/>
      </w:pPr>
      <w:r>
        <w:t xml:space="preserve">Паспорт школьных музеев Сахалинской области/Сост.  М.Г. </w:t>
      </w:r>
      <w:proofErr w:type="spellStart"/>
      <w:r>
        <w:t>Булавинцева</w:t>
      </w:r>
      <w:proofErr w:type="spellEnd"/>
      <w:r>
        <w:t xml:space="preserve">. Выпуск 1.-Южно-Сахалинск: Издательство </w:t>
      </w:r>
      <w:proofErr w:type="spellStart"/>
      <w:r>
        <w:t>СОИПиПКК</w:t>
      </w:r>
      <w:proofErr w:type="spellEnd"/>
      <w:r>
        <w:t>, 2005.</w:t>
      </w:r>
    </w:p>
    <w:p w:rsidR="004D5621" w:rsidRDefault="004D5621" w:rsidP="004D5621">
      <w:pPr>
        <w:widowControl w:val="0"/>
        <w:numPr>
          <w:ilvl w:val="0"/>
          <w:numId w:val="39"/>
        </w:numPr>
        <w:tabs>
          <w:tab w:val="left" w:pos="-360"/>
        </w:tabs>
        <w:suppressAutoHyphens/>
        <w:spacing w:line="100" w:lineRule="atLeast"/>
        <w:ind w:left="0" w:firstLine="360"/>
        <w:jc w:val="both"/>
      </w:pPr>
      <w:r>
        <w:t>Регионализация содержания образования: опыт, проблемы, перспективы // Материалы межрегиональной конференции 14-16 декабря 1999.- Хабаровск: ХК ИППК ПК, 2000, - 191 с.</w:t>
      </w:r>
    </w:p>
    <w:p w:rsidR="004D5621" w:rsidRDefault="004D5621" w:rsidP="004D5621">
      <w:pPr>
        <w:widowControl w:val="0"/>
        <w:numPr>
          <w:ilvl w:val="0"/>
          <w:numId w:val="39"/>
        </w:numPr>
        <w:tabs>
          <w:tab w:val="left" w:pos="-180"/>
        </w:tabs>
        <w:suppressAutoHyphens/>
        <w:spacing w:line="100" w:lineRule="atLeast"/>
        <w:ind w:left="0" w:right="76" w:firstLine="360"/>
        <w:jc w:val="both"/>
        <w:rPr>
          <w:bCs/>
        </w:rPr>
      </w:pPr>
      <w:r>
        <w:t xml:space="preserve">Региональный компонент государственного стандарта общего образования в Сахалинской области: учебный курс «Краеведение»/ Концепция методической службы в системе дополнительного профессионального образования в Сахалинской области. - Южно-Сахалинск: издательство </w:t>
      </w:r>
      <w:proofErr w:type="spellStart"/>
      <w:r>
        <w:t>СОИПиПКК</w:t>
      </w:r>
      <w:proofErr w:type="spellEnd"/>
      <w:r>
        <w:t>, 2005.- 46 с.</w:t>
      </w:r>
    </w:p>
    <w:p w:rsidR="004D5621" w:rsidRDefault="004D5621" w:rsidP="004D5621">
      <w:pPr>
        <w:pStyle w:val="a6"/>
        <w:widowControl w:val="0"/>
        <w:numPr>
          <w:ilvl w:val="0"/>
          <w:numId w:val="39"/>
        </w:numPr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bCs/>
          <w:sz w:val="24"/>
        </w:rPr>
        <w:t>Ривкин Е. Ю.</w:t>
      </w:r>
      <w:r>
        <w:rPr>
          <w:sz w:val="24"/>
        </w:rPr>
        <w:t xml:space="preserve">   Методические рекомендации по организации и проведению ученических краеведческих исследований / Е. Ю. Ривкин // Образование в современной </w:t>
      </w:r>
      <w:r>
        <w:rPr>
          <w:sz w:val="24"/>
        </w:rPr>
        <w:lastRenderedPageBreak/>
        <w:t>школе. - 2004. - № 2. - С.36-40.</w:t>
      </w:r>
    </w:p>
    <w:p w:rsidR="004D5621" w:rsidRDefault="004D5621" w:rsidP="004D5621">
      <w:pPr>
        <w:pStyle w:val="a6"/>
        <w:widowControl w:val="0"/>
        <w:numPr>
          <w:ilvl w:val="0"/>
          <w:numId w:val="39"/>
        </w:numPr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b/>
          <w:color w:val="000000"/>
          <w:sz w:val="24"/>
          <w:szCs w:val="24"/>
        </w:rPr>
      </w:pPr>
      <w:r>
        <w:rPr>
          <w:sz w:val="24"/>
        </w:rPr>
        <w:t>Стрелова О.Ю. Понятие «регион» в проектировании национально-регионального компонента Госстандарта// Стандарты и мониторинг в образовании.- 2001.- №6.</w:t>
      </w:r>
    </w:p>
    <w:p w:rsidR="004D5621" w:rsidRDefault="004D5621" w:rsidP="004D5621">
      <w:pPr>
        <w:shd w:val="clear" w:color="auto" w:fill="FFFFFF"/>
        <w:spacing w:line="322" w:lineRule="exact"/>
        <w:ind w:firstLine="709"/>
        <w:jc w:val="both"/>
        <w:rPr>
          <w:b/>
          <w:color w:val="000000"/>
        </w:rPr>
      </w:pPr>
    </w:p>
    <w:p w:rsidR="004D5621" w:rsidRDefault="004D5621" w:rsidP="004D5621">
      <w:pPr>
        <w:shd w:val="clear" w:color="auto" w:fill="FFFFFF"/>
        <w:spacing w:line="322" w:lineRule="exact"/>
        <w:ind w:firstLine="709"/>
        <w:jc w:val="both"/>
        <w:rPr>
          <w:b/>
          <w:color w:val="000000"/>
        </w:rPr>
      </w:pPr>
    </w:p>
    <w:p w:rsidR="004D5621" w:rsidRDefault="004D5621" w:rsidP="004D5621">
      <w:pPr>
        <w:shd w:val="clear" w:color="auto" w:fill="FFFFFF"/>
        <w:spacing w:line="322" w:lineRule="exact"/>
        <w:ind w:firstLine="709"/>
        <w:jc w:val="both"/>
      </w:pPr>
      <w:r>
        <w:rPr>
          <w:b/>
          <w:color w:val="000000"/>
        </w:rPr>
        <w:t>К разделу 1 «Историческое краеведение»: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sz w:val="24"/>
        </w:rPr>
        <w:t>Алексеев А.И. Освоение русскими людьми Дальнего Востока и Русской Америки.- М.: 1982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proofErr w:type="spellStart"/>
      <w:r>
        <w:rPr>
          <w:sz w:val="24"/>
        </w:rPr>
        <w:t>Билим</w:t>
      </w:r>
      <w:proofErr w:type="spellEnd"/>
      <w:r>
        <w:rPr>
          <w:sz w:val="24"/>
        </w:rPr>
        <w:t xml:space="preserve"> Н.Н. История Российского Дальнего Востока </w:t>
      </w:r>
      <w:r>
        <w:rPr>
          <w:sz w:val="24"/>
          <w:lang w:val="en-US"/>
        </w:rPr>
        <w:t>XVII</w:t>
      </w:r>
      <w:r>
        <w:rPr>
          <w:sz w:val="24"/>
        </w:rPr>
        <w:t xml:space="preserve"> – </w:t>
      </w:r>
      <w:r>
        <w:rPr>
          <w:sz w:val="24"/>
          <w:lang w:val="en-US"/>
        </w:rPr>
        <w:t>XX</w:t>
      </w:r>
      <w:r>
        <w:rPr>
          <w:sz w:val="24"/>
        </w:rPr>
        <w:t xml:space="preserve"> </w:t>
      </w:r>
      <w:proofErr w:type="spellStart"/>
      <w:r>
        <w:rPr>
          <w:sz w:val="24"/>
        </w:rPr>
        <w:t>в.в</w:t>
      </w:r>
      <w:proofErr w:type="spellEnd"/>
      <w:r>
        <w:rPr>
          <w:sz w:val="24"/>
        </w:rPr>
        <w:t>. Учебное пособие.- Хабаровск: ХК ИППК ПК, 1999. –84 с.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  <w:szCs w:val="24"/>
        </w:rPr>
      </w:pPr>
      <w:proofErr w:type="spellStart"/>
      <w:r>
        <w:rPr>
          <w:sz w:val="24"/>
        </w:rPr>
        <w:t>Браславец</w:t>
      </w:r>
      <w:proofErr w:type="spellEnd"/>
      <w:r>
        <w:rPr>
          <w:sz w:val="24"/>
        </w:rPr>
        <w:t xml:space="preserve"> К.М. История в названиях на карте Сахалинской области.- Южно-Сахалинск:  Дальневосточное книжное издательство. Сахалинское отделение, 1983.-144 с.</w:t>
      </w:r>
    </w:p>
    <w:p w:rsidR="004D5621" w:rsidRDefault="004D5621" w:rsidP="004D5621">
      <w:pPr>
        <w:widowControl w:val="0"/>
        <w:numPr>
          <w:ilvl w:val="0"/>
          <w:numId w:val="40"/>
        </w:numPr>
        <w:tabs>
          <w:tab w:val="left" w:pos="-1980"/>
        </w:tabs>
        <w:suppressAutoHyphens/>
        <w:spacing w:line="100" w:lineRule="atLeast"/>
        <w:ind w:left="0" w:right="76" w:firstLine="360"/>
        <w:jc w:val="both"/>
      </w:pPr>
      <w:proofErr w:type="spellStart"/>
      <w:r>
        <w:t>Булавинцева</w:t>
      </w:r>
      <w:proofErr w:type="spellEnd"/>
      <w:r>
        <w:t xml:space="preserve"> М.Г. Формирование регионального компонента регионального содержания исторического образования в Сахалинской области// Историческое образование в современной школе: Альманах. Изучение региональной истории в школе.- Вып.3.- М.: ООО «ТИД «Русское слово-РС», 2004.-С 46-63.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sz w:val="24"/>
        </w:rPr>
        <w:t>Высоков М.С. История Сахалина и Курил в самом кратком изложении. - Южно-Сахалинск: Сахалинский центр новейшей истории, 1994. – 96 с.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sz w:val="24"/>
        </w:rPr>
        <w:t>Дорошевич В. Сахалин (Каторга). Избранные очерки. - Южно-Сахалинск: Всероссийский фонд культуры Сахалинское отделение. Литературно-издательское объединение «Лик», 1991.-222 с.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sz w:val="24"/>
        </w:rPr>
        <w:t xml:space="preserve">Завалишин А.Ю. История Дальнего Востока в новое и новейшее время. Учебное пособие для 8-9 классов общеобразовательных учреждений. – Хабаровск: Издательский дом «Частная коллекция», 1999.-   288с.: </w:t>
      </w:r>
      <w:proofErr w:type="spellStart"/>
      <w:r>
        <w:rPr>
          <w:sz w:val="24"/>
        </w:rPr>
        <w:t>илл</w:t>
      </w:r>
      <w:proofErr w:type="spellEnd"/>
      <w:r>
        <w:rPr>
          <w:sz w:val="24"/>
        </w:rPr>
        <w:t>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sz w:val="24"/>
        </w:rPr>
        <w:t xml:space="preserve">История Сахалинской области с древнейших времен до наших дней. Учебное пособие по истории для учителей, учащихся общеобразовательных школ, ПТУ, студентов средних специальных учебных заведений и вузов/ Ред. коллегия </w:t>
      </w:r>
      <w:proofErr w:type="spellStart"/>
      <w:r>
        <w:rPr>
          <w:sz w:val="24"/>
        </w:rPr>
        <w:t>к.и.н</w:t>
      </w:r>
      <w:proofErr w:type="spellEnd"/>
      <w:r>
        <w:rPr>
          <w:sz w:val="24"/>
        </w:rPr>
        <w:t xml:space="preserve">. С. Высоков, </w:t>
      </w:r>
      <w:proofErr w:type="spellStart"/>
      <w:r>
        <w:rPr>
          <w:sz w:val="24"/>
        </w:rPr>
        <w:t>к.и.н</w:t>
      </w:r>
      <w:proofErr w:type="spellEnd"/>
      <w:r>
        <w:rPr>
          <w:sz w:val="24"/>
        </w:rPr>
        <w:t xml:space="preserve">. А.И. </w:t>
      </w:r>
      <w:proofErr w:type="spellStart"/>
      <w:r>
        <w:rPr>
          <w:sz w:val="24"/>
        </w:rPr>
        <w:t>Костанов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к.и</w:t>
      </w:r>
      <w:proofErr w:type="gramStart"/>
      <w:r>
        <w:rPr>
          <w:sz w:val="24"/>
        </w:rPr>
        <w:t>.н</w:t>
      </w:r>
      <w:proofErr w:type="spellEnd"/>
      <w:proofErr w:type="gramEnd"/>
      <w:r>
        <w:rPr>
          <w:sz w:val="24"/>
        </w:rPr>
        <w:t xml:space="preserve">, профессор А.М. </w:t>
      </w:r>
      <w:proofErr w:type="spellStart"/>
      <w:r>
        <w:rPr>
          <w:sz w:val="24"/>
        </w:rPr>
        <w:t>Лопачев</w:t>
      </w:r>
      <w:proofErr w:type="spellEnd"/>
      <w:r>
        <w:rPr>
          <w:sz w:val="24"/>
        </w:rPr>
        <w:t xml:space="preserve">. –3-е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., </w:t>
      </w:r>
      <w:proofErr w:type="spellStart"/>
      <w:r>
        <w:rPr>
          <w:sz w:val="24"/>
        </w:rPr>
        <w:t>дополн</w:t>
      </w:r>
      <w:proofErr w:type="spellEnd"/>
      <w:r>
        <w:rPr>
          <w:sz w:val="24"/>
        </w:rPr>
        <w:t xml:space="preserve">. - Южно-Сахалинск: Сахалинский центр документации новейшей истории, 1995. –272 с.,  </w:t>
      </w:r>
      <w:proofErr w:type="spellStart"/>
      <w:r>
        <w:rPr>
          <w:sz w:val="24"/>
        </w:rPr>
        <w:t>илл</w:t>
      </w:r>
      <w:proofErr w:type="spellEnd"/>
      <w:r>
        <w:rPr>
          <w:sz w:val="24"/>
        </w:rPr>
        <w:t>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sz w:val="24"/>
        </w:rPr>
        <w:t xml:space="preserve">История Сахалинской области. Рабочая тетрадь к учебному пособию.- Южно-Сахалинск: Издательство </w:t>
      </w:r>
      <w:proofErr w:type="spellStart"/>
      <w:r>
        <w:rPr>
          <w:sz w:val="24"/>
        </w:rPr>
        <w:t>СахГУ</w:t>
      </w:r>
      <w:proofErr w:type="spellEnd"/>
      <w:r>
        <w:rPr>
          <w:sz w:val="24"/>
        </w:rPr>
        <w:t>, 2001. – 42 с.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proofErr w:type="spellStart"/>
      <w:r>
        <w:rPr>
          <w:sz w:val="24"/>
        </w:rPr>
        <w:t>Костанов</w:t>
      </w:r>
      <w:proofErr w:type="spellEnd"/>
      <w:r>
        <w:rPr>
          <w:sz w:val="24"/>
        </w:rPr>
        <w:t xml:space="preserve"> А.И. Освоение Сахалина русскими людьми. – Южно-Сахалинск: Дальневосточное книжное издательство. Сахалинское отделение, 1991.- 152 с.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proofErr w:type="spellStart"/>
      <w:r>
        <w:rPr>
          <w:sz w:val="24"/>
        </w:rPr>
        <w:t>Костанов</w:t>
      </w:r>
      <w:proofErr w:type="spellEnd"/>
      <w:r>
        <w:rPr>
          <w:sz w:val="24"/>
        </w:rPr>
        <w:t xml:space="preserve"> А.И.– Русская православная церковь на Сахалине и Курильских островах. Исторический очерк. Южно-Сахалинск: Общество изучения Сахалина и Курильских островов, 1992.-88 с., </w:t>
      </w:r>
      <w:proofErr w:type="spellStart"/>
      <w:r>
        <w:rPr>
          <w:sz w:val="24"/>
        </w:rPr>
        <w:t>илл</w:t>
      </w:r>
      <w:proofErr w:type="spellEnd"/>
      <w:r>
        <w:rPr>
          <w:sz w:val="24"/>
        </w:rPr>
        <w:t>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sz w:val="24"/>
        </w:rPr>
        <w:t xml:space="preserve">Лебедев Д.М. В.А. </w:t>
      </w:r>
      <w:proofErr w:type="spellStart"/>
      <w:r>
        <w:rPr>
          <w:sz w:val="24"/>
        </w:rPr>
        <w:t>Есаков</w:t>
      </w:r>
      <w:proofErr w:type="spellEnd"/>
      <w:r>
        <w:rPr>
          <w:sz w:val="24"/>
        </w:rPr>
        <w:t xml:space="preserve">. Русские географические открытия и исследования с древнейших времен до 1917 г. – М.: Мысль, 1971.-516 с., </w:t>
      </w:r>
      <w:proofErr w:type="spellStart"/>
      <w:r>
        <w:rPr>
          <w:sz w:val="24"/>
        </w:rPr>
        <w:t>илл</w:t>
      </w:r>
      <w:proofErr w:type="spellEnd"/>
      <w:r>
        <w:rPr>
          <w:sz w:val="24"/>
        </w:rPr>
        <w:t>. и карт.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sz w:val="24"/>
        </w:rPr>
        <w:t>Полевой Б.П. Первооткрыватели Курильских островов.- Южно-Сахалинск: Дальневосточное книжное издательство. Сахалинское отделение, 1982.-206 с.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sz w:val="24"/>
        </w:rPr>
        <w:t>Рыжков А.Н. Бои за родные острова. - Южно-Сахалинск: Дальневосточное книжное издательство. Сахалинское отделение, 1980.- 146 с. и др.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proofErr w:type="spellStart"/>
      <w:r>
        <w:rPr>
          <w:sz w:val="24"/>
        </w:rPr>
        <w:t>Теплинский</w:t>
      </w:r>
      <w:proofErr w:type="spellEnd"/>
      <w:r>
        <w:rPr>
          <w:sz w:val="24"/>
        </w:rPr>
        <w:t xml:space="preserve"> М. А.П. Чехов на Сахалине.- Южно-Сахалинск: Дальневосточное книжное издательство  Сахалинское отделение, 1990.-144 с.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sz w:val="24"/>
        </w:rPr>
      </w:pPr>
      <w:r>
        <w:rPr>
          <w:sz w:val="24"/>
        </w:rPr>
        <w:t>Чехов А.П. Остров Сахалин // Чехов А.П. Полн. Собр. Соч. и писем. В 30 т. Т. 14-15. Прим. М.С. Семеновой. - Южно-Сахалинск: Сахалинское отделение Дальневосточного книжного издательства, 1980. – 303 с.</w:t>
      </w:r>
    </w:p>
    <w:p w:rsidR="004D5621" w:rsidRDefault="004D5621" w:rsidP="004D5621">
      <w:pPr>
        <w:pStyle w:val="a6"/>
        <w:widowControl w:val="0"/>
        <w:numPr>
          <w:ilvl w:val="0"/>
          <w:numId w:val="40"/>
        </w:numPr>
        <w:tabs>
          <w:tab w:val="left" w:pos="-1980"/>
        </w:tabs>
        <w:suppressAutoHyphens/>
        <w:overflowPunct/>
        <w:autoSpaceDE/>
        <w:autoSpaceDN/>
        <w:adjustRightInd/>
        <w:spacing w:line="100" w:lineRule="atLeast"/>
        <w:ind w:left="0" w:firstLine="360"/>
        <w:textAlignment w:val="auto"/>
        <w:rPr>
          <w:b/>
          <w:color w:val="000000"/>
          <w:sz w:val="24"/>
          <w:szCs w:val="24"/>
        </w:rPr>
      </w:pPr>
      <w:r>
        <w:rPr>
          <w:sz w:val="24"/>
        </w:rPr>
        <w:t>Южно-Сахалинская и Курильские операции – заключительный этап второй мировой войны. Библиографический справочник</w:t>
      </w:r>
      <w:proofErr w:type="gramStart"/>
      <w:r>
        <w:rPr>
          <w:sz w:val="24"/>
        </w:rPr>
        <w:t>/ С</w:t>
      </w:r>
      <w:proofErr w:type="gramEnd"/>
      <w:r>
        <w:rPr>
          <w:sz w:val="24"/>
        </w:rPr>
        <w:t>ост. В.Г. Борисова.- Южно-Сахалинск: Сахалинская научная библиотека, 1995.-432 с.</w:t>
      </w:r>
    </w:p>
    <w:p w:rsidR="004D5621" w:rsidRDefault="004D5621" w:rsidP="004D5621">
      <w:pPr>
        <w:shd w:val="clear" w:color="auto" w:fill="FFFFFF"/>
        <w:spacing w:line="322" w:lineRule="exact"/>
        <w:ind w:firstLine="360"/>
        <w:jc w:val="both"/>
        <w:rPr>
          <w:b/>
          <w:color w:val="000000"/>
        </w:rPr>
      </w:pPr>
    </w:p>
    <w:p w:rsidR="004D5621" w:rsidRDefault="004D5621" w:rsidP="004D5621">
      <w:pPr>
        <w:shd w:val="clear" w:color="auto" w:fill="FFFFFF"/>
        <w:spacing w:line="322" w:lineRule="exact"/>
        <w:ind w:firstLine="360"/>
        <w:jc w:val="both"/>
      </w:pPr>
      <w:r>
        <w:rPr>
          <w:b/>
          <w:color w:val="000000"/>
        </w:rPr>
        <w:lastRenderedPageBreak/>
        <w:t>К разделу 2 «География и экономика Сахалина и Курил»: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0"/>
        </w:tabs>
        <w:suppressAutoHyphens/>
        <w:spacing w:line="100" w:lineRule="atLeast"/>
        <w:ind w:left="0" w:firstLine="360"/>
        <w:jc w:val="both"/>
      </w:pPr>
      <w:r>
        <w:t>Атлас Сахалинской области.- М.,ГУГК,1967.-157 с.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0"/>
        </w:tabs>
        <w:suppressAutoHyphens/>
        <w:spacing w:line="100" w:lineRule="atLeast"/>
        <w:ind w:left="0" w:firstLine="360"/>
        <w:jc w:val="both"/>
      </w:pPr>
      <w:r>
        <w:t xml:space="preserve">Атлас береговой зоны Сахалина.- Владивосток, </w:t>
      </w:r>
      <w:proofErr w:type="spellStart"/>
      <w:r>
        <w:t>Дальпресс</w:t>
      </w:r>
      <w:proofErr w:type="spellEnd"/>
      <w:r>
        <w:t>, 2002. – 57 с.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0"/>
        </w:tabs>
        <w:suppressAutoHyphens/>
        <w:spacing w:line="100" w:lineRule="atLeast"/>
        <w:ind w:left="0" w:firstLine="360"/>
        <w:jc w:val="both"/>
      </w:pPr>
      <w:r>
        <w:t xml:space="preserve">Высоков </w:t>
      </w:r>
      <w:proofErr w:type="spellStart"/>
      <w:r>
        <w:t>М.С.История</w:t>
      </w:r>
      <w:proofErr w:type="spellEnd"/>
      <w:r>
        <w:t xml:space="preserve"> Сахалинской области</w:t>
      </w:r>
      <w:proofErr w:type="gramStart"/>
      <w:r>
        <w:t>.-</w:t>
      </w:r>
      <w:proofErr w:type="gramEnd"/>
      <w:r>
        <w:t>Южно-Сахалинск : Сахалинское книжное издательство,1995.-253 с.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0"/>
        </w:tabs>
        <w:suppressAutoHyphens/>
        <w:spacing w:line="100" w:lineRule="atLeast"/>
        <w:ind w:left="0" w:firstLine="360"/>
        <w:jc w:val="both"/>
      </w:pPr>
      <w:r>
        <w:t xml:space="preserve">Высоков </w:t>
      </w:r>
      <w:proofErr w:type="spellStart"/>
      <w:r>
        <w:t>М.С.Экономика</w:t>
      </w:r>
      <w:proofErr w:type="spellEnd"/>
      <w:r>
        <w:t xml:space="preserve"> Сахалина. - Южно-Сахалинск: Сахалинское книжное издательство,1998.-399 с.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0"/>
        </w:tabs>
        <w:suppressAutoHyphens/>
        <w:spacing w:line="100" w:lineRule="atLeast"/>
        <w:ind w:left="0" w:firstLine="360"/>
        <w:jc w:val="both"/>
      </w:pPr>
      <w:r>
        <w:t xml:space="preserve">Выбери  будущее сегодня. Учебное пособие для учащихся  / </w:t>
      </w:r>
      <w:proofErr w:type="spellStart"/>
      <w:r>
        <w:t>Э.В.Литвинцева</w:t>
      </w:r>
      <w:proofErr w:type="spellEnd"/>
      <w:r>
        <w:t xml:space="preserve">,  Н.П.                      Киселева, О.Ю. Егорова.- СПБ, 2001.- 80 </w:t>
      </w:r>
      <w:r>
        <w:rPr>
          <w:lang w:val="en-US"/>
        </w:rPr>
        <w:t>c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0"/>
        </w:tabs>
        <w:suppressAutoHyphens/>
        <w:spacing w:line="100" w:lineRule="atLeast"/>
        <w:ind w:left="0" w:firstLine="360"/>
        <w:jc w:val="both"/>
      </w:pPr>
      <w:r>
        <w:t xml:space="preserve">Выбери будущее сегодня. Учебное пособие для учителя. / Н.П. Киселева,                       Э.В. </w:t>
      </w:r>
      <w:proofErr w:type="spellStart"/>
      <w:r>
        <w:t>Литвинцева</w:t>
      </w:r>
      <w:proofErr w:type="spellEnd"/>
      <w:r>
        <w:t xml:space="preserve">, </w:t>
      </w:r>
      <w:proofErr w:type="spellStart"/>
      <w:r>
        <w:t>А.Г.Павлов</w:t>
      </w:r>
      <w:proofErr w:type="spellEnd"/>
      <w:r>
        <w:t>.- СПБ , 2001. – 68 с.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0"/>
        </w:tabs>
        <w:suppressAutoHyphens/>
        <w:spacing w:line="100" w:lineRule="atLeast"/>
        <w:ind w:left="0" w:firstLine="360"/>
        <w:jc w:val="both"/>
      </w:pPr>
      <w:proofErr w:type="spellStart"/>
      <w:r>
        <w:t>Гальцев</w:t>
      </w:r>
      <w:proofErr w:type="spellEnd"/>
      <w:r>
        <w:t xml:space="preserve"> </w:t>
      </w:r>
      <w:proofErr w:type="gramStart"/>
      <w:r>
        <w:t>–</w:t>
      </w:r>
      <w:proofErr w:type="spellStart"/>
      <w:r>
        <w:t>Б</w:t>
      </w:r>
      <w:proofErr w:type="gramEnd"/>
      <w:r>
        <w:t>езюк</w:t>
      </w:r>
      <w:proofErr w:type="spellEnd"/>
      <w:r>
        <w:t xml:space="preserve"> С. Топонимический словарь Сахалинской области.-                     Южно-Сахалинск: Дальневосточное   книжное издательство. Сахалинское отделение,1992.-220 с.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-180"/>
        </w:tabs>
        <w:suppressAutoHyphens/>
        <w:spacing w:line="100" w:lineRule="atLeast"/>
        <w:ind w:left="0" w:firstLine="360"/>
        <w:jc w:val="both"/>
      </w:pPr>
      <w:r>
        <w:t>Занимательное краеведение / Сост. Н.</w:t>
      </w:r>
      <w:proofErr w:type="gramStart"/>
      <w:r>
        <w:t>П</w:t>
      </w:r>
      <w:proofErr w:type="gramEnd"/>
      <w:r>
        <w:t xml:space="preserve"> Киселева.- Южно-Сахалинск: </w:t>
      </w:r>
      <w:r>
        <w:rPr>
          <w:lang w:val="en-US"/>
        </w:rPr>
        <w:t>C</w:t>
      </w:r>
      <w:proofErr w:type="spellStart"/>
      <w:r>
        <w:t>ахалинское</w:t>
      </w:r>
      <w:proofErr w:type="spellEnd"/>
      <w:r>
        <w:t xml:space="preserve"> книжное издательство</w:t>
      </w:r>
      <w:proofErr w:type="gramStart"/>
      <w:r>
        <w:t>,1994</w:t>
      </w:r>
      <w:proofErr w:type="gramEnd"/>
      <w:r>
        <w:t>.-64 с.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-180"/>
        </w:tabs>
        <w:suppressAutoHyphens/>
        <w:spacing w:line="100" w:lineRule="atLeast"/>
        <w:ind w:left="0" w:firstLine="360"/>
        <w:jc w:val="both"/>
      </w:pPr>
      <w:r>
        <w:t xml:space="preserve">Киселева Н.П., </w:t>
      </w:r>
      <w:proofErr w:type="spellStart"/>
      <w:r>
        <w:t>Базылевич</w:t>
      </w:r>
      <w:proofErr w:type="spellEnd"/>
      <w:r>
        <w:t xml:space="preserve"> Е.И.  Уроки географии Сахалинской области: Методическая разработка уроков для 8 класса.- Южно-Сахалинск: Издательство </w:t>
      </w:r>
      <w:proofErr w:type="spellStart"/>
      <w:r>
        <w:t>СОИПиПКК</w:t>
      </w:r>
      <w:proofErr w:type="spellEnd"/>
      <w:r>
        <w:t>, 2000.-40 с.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-180"/>
        </w:tabs>
        <w:suppressAutoHyphens/>
        <w:spacing w:line="100" w:lineRule="atLeast"/>
        <w:ind w:left="0" w:firstLine="360"/>
        <w:jc w:val="both"/>
      </w:pPr>
      <w:r>
        <w:t>Красная книга Сахалинской области. Животные. - Южно-Сахалинск: Сахалинское книжное издательство, 2000.-190 с.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-180"/>
        </w:tabs>
        <w:suppressAutoHyphens/>
        <w:spacing w:line="100" w:lineRule="atLeast"/>
        <w:ind w:left="0" w:firstLine="360"/>
        <w:jc w:val="both"/>
      </w:pPr>
      <w:r>
        <w:t>Красная книга РСФСР. Растения. - М.: Росагропромиздат,1988.-310 с.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-180"/>
        </w:tabs>
        <w:suppressAutoHyphens/>
        <w:spacing w:line="100" w:lineRule="atLeast"/>
        <w:ind w:left="0" w:firstLine="360"/>
        <w:jc w:val="both"/>
      </w:pPr>
      <w:proofErr w:type="spellStart"/>
      <w:r>
        <w:t>Козынюк</w:t>
      </w:r>
      <w:proofErr w:type="spellEnd"/>
      <w:r>
        <w:t xml:space="preserve"> В.М. Экономическая география Сахалинской области.- Южно-Сахалинск: Сахалинское книжное издательство,1992.- 70 с.</w:t>
      </w:r>
    </w:p>
    <w:p w:rsidR="004D5621" w:rsidRDefault="004D5621" w:rsidP="004D5621">
      <w:pPr>
        <w:widowControl w:val="0"/>
        <w:numPr>
          <w:ilvl w:val="0"/>
          <w:numId w:val="41"/>
        </w:numPr>
        <w:tabs>
          <w:tab w:val="left" w:pos="-180"/>
        </w:tabs>
        <w:suppressAutoHyphens/>
        <w:spacing w:line="100" w:lineRule="atLeast"/>
        <w:ind w:left="0" w:firstLine="360"/>
        <w:jc w:val="both"/>
      </w:pPr>
      <w:proofErr w:type="spellStart"/>
      <w:r>
        <w:t>Литенко</w:t>
      </w:r>
      <w:proofErr w:type="spellEnd"/>
      <w:r>
        <w:t xml:space="preserve"> </w:t>
      </w:r>
      <w:proofErr w:type="spellStart"/>
      <w:r>
        <w:t>Н.Л.География</w:t>
      </w:r>
      <w:proofErr w:type="spellEnd"/>
      <w:r>
        <w:t xml:space="preserve"> Сахалинской области. Учебное пособие.- Южно-Сахалинск: Сахалинское книжное изд-во, 1992.- 161 с.</w:t>
      </w:r>
    </w:p>
    <w:p w:rsidR="004D5621" w:rsidRDefault="004D5621" w:rsidP="004D5621">
      <w:pPr>
        <w:widowControl w:val="0"/>
        <w:numPr>
          <w:ilvl w:val="0"/>
          <w:numId w:val="41"/>
        </w:numPr>
        <w:suppressAutoHyphens/>
        <w:spacing w:line="100" w:lineRule="atLeast"/>
        <w:ind w:left="0" w:firstLine="360"/>
        <w:jc w:val="both"/>
      </w:pPr>
      <w:r>
        <w:t>Люби и знай свой край. Атлас.- М.,1997. – 32 с.</w:t>
      </w:r>
    </w:p>
    <w:p w:rsidR="004D5621" w:rsidRDefault="004D5621" w:rsidP="004D5621">
      <w:pPr>
        <w:widowControl w:val="0"/>
        <w:numPr>
          <w:ilvl w:val="0"/>
          <w:numId w:val="41"/>
        </w:numPr>
        <w:suppressAutoHyphens/>
        <w:spacing w:line="100" w:lineRule="atLeast"/>
        <w:ind w:left="0" w:firstLine="360"/>
        <w:jc w:val="both"/>
      </w:pPr>
      <w:r>
        <w:t xml:space="preserve">Полевой </w:t>
      </w:r>
      <w:proofErr w:type="spellStart"/>
      <w:r>
        <w:t>Б.Л.Первооткрыватели</w:t>
      </w:r>
      <w:proofErr w:type="spellEnd"/>
      <w:r>
        <w:t xml:space="preserve"> Сахалина.- Южно-Сахалинск: Дальневосточное книжное изд-во. Сахалинское отделение,1959.-301 с.</w:t>
      </w:r>
    </w:p>
    <w:p w:rsidR="004D5621" w:rsidRDefault="004D5621" w:rsidP="004D5621">
      <w:pPr>
        <w:widowControl w:val="0"/>
        <w:numPr>
          <w:ilvl w:val="0"/>
          <w:numId w:val="41"/>
        </w:numPr>
        <w:suppressAutoHyphens/>
        <w:spacing w:line="100" w:lineRule="atLeast"/>
        <w:ind w:left="0" w:firstLine="360"/>
        <w:jc w:val="both"/>
      </w:pPr>
      <w:r>
        <w:t>Полевой Б.П. Первооткрыватели Курильских островов. - Южно-Сахалинск: Дальневосточное книжное изд-во. Сахалинское отделение,1982.-207 с.</w:t>
      </w:r>
    </w:p>
    <w:p w:rsidR="004D5621" w:rsidRDefault="004D5621" w:rsidP="004D5621">
      <w:pPr>
        <w:widowControl w:val="0"/>
        <w:numPr>
          <w:ilvl w:val="0"/>
          <w:numId w:val="41"/>
        </w:numPr>
        <w:suppressAutoHyphens/>
        <w:spacing w:line="100" w:lineRule="atLeast"/>
        <w:ind w:left="0" w:firstLine="360"/>
        <w:jc w:val="both"/>
      </w:pPr>
      <w:r>
        <w:t>Справочник по физической географии Сахалинской области/Сост. З.Н. Хоменк</w:t>
      </w:r>
      <w:proofErr w:type="gramStart"/>
      <w:r>
        <w:t>о-</w:t>
      </w:r>
      <w:proofErr w:type="gramEnd"/>
      <w:r>
        <w:t xml:space="preserve">                          Южно-Сахалинск: Сахалинское книжное издательство, 2003.-112 с.</w:t>
      </w:r>
    </w:p>
    <w:p w:rsidR="004D5621" w:rsidRDefault="004D5621" w:rsidP="004D5621">
      <w:pPr>
        <w:widowControl w:val="0"/>
        <w:numPr>
          <w:ilvl w:val="0"/>
          <w:numId w:val="41"/>
        </w:numPr>
        <w:suppressAutoHyphens/>
        <w:spacing w:line="100" w:lineRule="atLeast"/>
        <w:ind w:left="0" w:firstLine="360"/>
        <w:jc w:val="both"/>
      </w:pPr>
      <w:r>
        <w:t>Хрестоматия по физической географии Сахалинской области/</w:t>
      </w:r>
      <w:proofErr w:type="spellStart"/>
      <w:r>
        <w:t>Сост.Хоменко</w:t>
      </w:r>
      <w:proofErr w:type="spellEnd"/>
      <w:r>
        <w:t xml:space="preserve"> З.Н.-                          Южно- Сахалинск: Сахалинское книжное издательство, 2006- 243 с.</w:t>
      </w:r>
    </w:p>
    <w:p w:rsidR="004D5621" w:rsidRDefault="004D5621" w:rsidP="004D5621">
      <w:pPr>
        <w:widowControl w:val="0"/>
        <w:numPr>
          <w:ilvl w:val="0"/>
          <w:numId w:val="41"/>
        </w:numPr>
        <w:suppressAutoHyphens/>
        <w:spacing w:line="100" w:lineRule="atLeast"/>
        <w:ind w:left="0" w:firstLine="360"/>
        <w:jc w:val="both"/>
      </w:pPr>
      <w:r>
        <w:t>Чехов А.П. Остров Сахалин.- Южно – Сахалинск: Дальневосточное книжное изд-во. Сахалинские отделение,1980.-304 с.</w:t>
      </w:r>
    </w:p>
    <w:p w:rsidR="004D5621" w:rsidRDefault="004D5621" w:rsidP="004D5621">
      <w:pPr>
        <w:widowControl w:val="0"/>
        <w:numPr>
          <w:ilvl w:val="0"/>
          <w:numId w:val="41"/>
        </w:numPr>
        <w:suppressAutoHyphens/>
        <w:spacing w:line="100" w:lineRule="atLeast"/>
        <w:ind w:left="0" w:firstLine="360"/>
        <w:jc w:val="both"/>
      </w:pPr>
      <w:r>
        <w:t>Шевченко Н.С. Население Сахалинской области.- Южно- Сахалинск: Сахалинское книжное издательство, 1992.- 45 с.</w:t>
      </w:r>
    </w:p>
    <w:p w:rsidR="004D5621" w:rsidRDefault="004D5621" w:rsidP="004D5621">
      <w:pPr>
        <w:ind w:firstLine="360"/>
        <w:jc w:val="both"/>
      </w:pPr>
    </w:p>
    <w:p w:rsidR="004D5621" w:rsidRDefault="004D5621" w:rsidP="004D5621">
      <w:pPr>
        <w:shd w:val="clear" w:color="auto" w:fill="FFFFFF"/>
        <w:ind w:firstLine="357"/>
        <w:jc w:val="both"/>
        <w:rPr>
          <w:color w:val="000000"/>
          <w:spacing w:val="5"/>
        </w:rPr>
      </w:pPr>
      <w:r>
        <w:rPr>
          <w:b/>
          <w:color w:val="000000"/>
        </w:rPr>
        <w:t>К разделу 3 «Биология»:</w:t>
      </w:r>
    </w:p>
    <w:p w:rsidR="004D5621" w:rsidRDefault="004D5621" w:rsidP="004D5621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num" w:pos="0"/>
        </w:tabs>
        <w:suppressAutoHyphens/>
        <w:autoSpaceDE w:val="0"/>
        <w:spacing w:line="100" w:lineRule="atLeast"/>
        <w:ind w:left="0" w:firstLine="357"/>
        <w:jc w:val="both"/>
      </w:pPr>
      <w:r>
        <w:rPr>
          <w:color w:val="000000"/>
          <w:spacing w:val="5"/>
        </w:rPr>
        <w:t>Бабенко В.Г., Зайцева Е.Ю. Биология: материалы к урокам - экскурсиям. - М.: И</w:t>
      </w:r>
      <w:r>
        <w:rPr>
          <w:color w:val="000000"/>
          <w:spacing w:val="2"/>
        </w:rPr>
        <w:t>здательство НЦ ЭМАС, 2002. - 288 с.</w:t>
      </w:r>
    </w:p>
    <w:p w:rsidR="004D5621" w:rsidRDefault="004D5621" w:rsidP="004D5621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0"/>
        </w:tabs>
        <w:suppressAutoHyphens/>
        <w:autoSpaceDE w:val="0"/>
        <w:spacing w:line="100" w:lineRule="atLeast"/>
        <w:ind w:left="0" w:firstLine="357"/>
        <w:jc w:val="both"/>
        <w:rPr>
          <w:color w:val="000000"/>
          <w:spacing w:val="1"/>
        </w:rPr>
      </w:pPr>
      <w:proofErr w:type="spellStart"/>
      <w:r>
        <w:t>Величковский</w:t>
      </w:r>
      <w:proofErr w:type="spellEnd"/>
      <w:r>
        <w:t xml:space="preserve"> Б.Т. Здоровье человека и окружающая среда: Учебное пособие.- М.: Новая школа, 1997.- 240 с.</w:t>
      </w:r>
    </w:p>
    <w:p w:rsidR="004D5621" w:rsidRDefault="004D5621" w:rsidP="004D5621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0"/>
        </w:tabs>
        <w:suppressAutoHyphens/>
        <w:autoSpaceDE w:val="0"/>
        <w:spacing w:line="100" w:lineRule="atLeast"/>
        <w:ind w:left="0" w:firstLine="357"/>
        <w:jc w:val="both"/>
        <w:rPr>
          <w:color w:val="000000"/>
          <w:spacing w:val="2"/>
        </w:rPr>
      </w:pPr>
      <w:r>
        <w:rPr>
          <w:color w:val="000000"/>
          <w:spacing w:val="1"/>
        </w:rPr>
        <w:t>Внеклассная работа по биологии. 3-8 классы/составитель Н.А. Касаткина. - Вол</w:t>
      </w:r>
      <w:r>
        <w:rPr>
          <w:color w:val="000000"/>
          <w:spacing w:val="1"/>
        </w:rPr>
        <w:softHyphen/>
      </w:r>
      <w:r>
        <w:rPr>
          <w:color w:val="000000"/>
          <w:spacing w:val="2"/>
        </w:rPr>
        <w:t>гоград: Учитель, 2004. - 160 с.</w:t>
      </w:r>
    </w:p>
    <w:p w:rsidR="004D5621" w:rsidRDefault="004D5621" w:rsidP="004D5621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0"/>
        </w:tabs>
        <w:suppressAutoHyphens/>
        <w:autoSpaceDE w:val="0"/>
        <w:spacing w:line="100" w:lineRule="atLeast"/>
        <w:ind w:left="0" w:firstLine="357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Занимательная ботаника./Авт.-сост.: </w:t>
      </w:r>
      <w:proofErr w:type="spellStart"/>
      <w:r>
        <w:rPr>
          <w:color w:val="000000"/>
          <w:spacing w:val="2"/>
        </w:rPr>
        <w:t>Зарывахина</w:t>
      </w:r>
      <w:proofErr w:type="spellEnd"/>
      <w:r>
        <w:rPr>
          <w:color w:val="000000"/>
          <w:spacing w:val="2"/>
        </w:rPr>
        <w:t xml:space="preserve"> Н.И. - Луганск: Янтарь, 2004. - </w:t>
      </w:r>
      <w:r>
        <w:rPr>
          <w:color w:val="000000"/>
          <w:spacing w:val="-5"/>
        </w:rPr>
        <w:t>84 с.</w:t>
      </w:r>
    </w:p>
    <w:p w:rsidR="004D5621" w:rsidRDefault="004D5621" w:rsidP="004D5621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0"/>
        </w:tabs>
        <w:suppressAutoHyphens/>
        <w:autoSpaceDE w:val="0"/>
        <w:spacing w:line="100" w:lineRule="atLeast"/>
        <w:ind w:left="0" w:firstLine="357"/>
        <w:jc w:val="both"/>
        <w:rPr>
          <w:color w:val="000000"/>
          <w:spacing w:val="4"/>
        </w:rPr>
      </w:pPr>
      <w:r>
        <w:rPr>
          <w:color w:val="000000"/>
          <w:spacing w:val="2"/>
        </w:rPr>
        <w:t>Красная книга Сахалинской области. Животные. – Южно-Сахалинск: Сахалинское книжное изд-во, 2001. – 190 с.</w:t>
      </w:r>
    </w:p>
    <w:p w:rsidR="004D5621" w:rsidRDefault="004D5621" w:rsidP="004D5621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0"/>
        </w:tabs>
        <w:suppressAutoHyphens/>
        <w:autoSpaceDE w:val="0"/>
        <w:spacing w:line="100" w:lineRule="atLeast"/>
        <w:ind w:left="0" w:firstLine="357"/>
        <w:jc w:val="both"/>
        <w:rPr>
          <w:color w:val="000000"/>
          <w:spacing w:val="3"/>
        </w:rPr>
      </w:pPr>
      <w:proofErr w:type="spellStart"/>
      <w:r>
        <w:rPr>
          <w:color w:val="000000"/>
          <w:spacing w:val="4"/>
        </w:rPr>
        <w:t>Левитман</w:t>
      </w:r>
      <w:proofErr w:type="spellEnd"/>
      <w:r>
        <w:rPr>
          <w:color w:val="000000"/>
          <w:spacing w:val="4"/>
        </w:rPr>
        <w:t xml:space="preserve"> М.Х. Экология - предмет: интересно или нет? - СПб</w:t>
      </w:r>
      <w:proofErr w:type="gramStart"/>
      <w:r>
        <w:rPr>
          <w:color w:val="000000"/>
          <w:spacing w:val="4"/>
        </w:rPr>
        <w:t xml:space="preserve">.: </w:t>
      </w:r>
      <w:proofErr w:type="gramEnd"/>
      <w:r>
        <w:rPr>
          <w:color w:val="000000"/>
          <w:spacing w:val="4"/>
        </w:rPr>
        <w:t xml:space="preserve">Союз, 1998 . - </w:t>
      </w:r>
      <w:r>
        <w:rPr>
          <w:color w:val="000000"/>
          <w:spacing w:val="-5"/>
        </w:rPr>
        <w:t xml:space="preserve">80 </w:t>
      </w:r>
      <w:r>
        <w:rPr>
          <w:color w:val="000000"/>
          <w:spacing w:val="-5"/>
        </w:rPr>
        <w:lastRenderedPageBreak/>
        <w:t>с.</w:t>
      </w:r>
    </w:p>
    <w:p w:rsidR="004D5621" w:rsidRDefault="004D5621" w:rsidP="004D5621">
      <w:pPr>
        <w:widowControl w:val="0"/>
        <w:numPr>
          <w:ilvl w:val="0"/>
          <w:numId w:val="43"/>
        </w:numPr>
        <w:shd w:val="clear" w:color="auto" w:fill="FFFFFF"/>
        <w:tabs>
          <w:tab w:val="left" w:pos="0"/>
          <w:tab w:val="left" w:pos="725"/>
        </w:tabs>
        <w:suppressAutoHyphens/>
        <w:autoSpaceDE w:val="0"/>
        <w:spacing w:line="100" w:lineRule="atLeast"/>
        <w:ind w:firstLine="357"/>
        <w:jc w:val="both"/>
        <w:rPr>
          <w:color w:val="000000"/>
          <w:spacing w:val="2"/>
        </w:rPr>
      </w:pPr>
      <w:r>
        <w:rPr>
          <w:color w:val="000000"/>
          <w:spacing w:val="3"/>
        </w:rPr>
        <w:t xml:space="preserve">Полевой определитель брюхоногих моллюсков морских побережий Сахалина и </w:t>
      </w:r>
      <w:r>
        <w:rPr>
          <w:color w:val="000000"/>
          <w:spacing w:val="5"/>
        </w:rPr>
        <w:t xml:space="preserve">Курил /Состав. Первухин СМ. - Областной центр внешкольной работы, </w:t>
      </w:r>
      <w:r>
        <w:rPr>
          <w:color w:val="000000"/>
          <w:spacing w:val="-2"/>
        </w:rPr>
        <w:t>2001-2002.</w:t>
      </w:r>
    </w:p>
    <w:p w:rsidR="004D5621" w:rsidRDefault="004D5621" w:rsidP="004D5621">
      <w:pPr>
        <w:widowControl w:val="0"/>
        <w:numPr>
          <w:ilvl w:val="0"/>
          <w:numId w:val="43"/>
        </w:numPr>
        <w:shd w:val="clear" w:color="auto" w:fill="FFFFFF"/>
        <w:tabs>
          <w:tab w:val="left" w:pos="0"/>
          <w:tab w:val="left" w:pos="725"/>
        </w:tabs>
        <w:suppressAutoHyphens/>
        <w:autoSpaceDE w:val="0"/>
        <w:spacing w:line="100" w:lineRule="atLeast"/>
        <w:ind w:firstLine="357"/>
        <w:jc w:val="both"/>
        <w:rPr>
          <w:color w:val="000000"/>
          <w:spacing w:val="6"/>
        </w:rPr>
      </w:pPr>
      <w:r>
        <w:rPr>
          <w:color w:val="000000"/>
          <w:spacing w:val="2"/>
        </w:rPr>
        <w:t>Полевой определитель двухстворчатых моллюсков морских побережий Сахали</w:t>
      </w:r>
      <w:r>
        <w:rPr>
          <w:color w:val="000000"/>
          <w:spacing w:val="2"/>
        </w:rPr>
        <w:softHyphen/>
      </w:r>
      <w:r>
        <w:rPr>
          <w:color w:val="000000"/>
          <w:spacing w:val="3"/>
        </w:rPr>
        <w:t>на и Курил /Составление - Первухин СМ. — Областной центр внешкольной ра</w:t>
      </w:r>
      <w:r>
        <w:rPr>
          <w:color w:val="000000"/>
          <w:spacing w:val="-1"/>
        </w:rPr>
        <w:t xml:space="preserve">боты, 2001-2002.-8 </w:t>
      </w:r>
      <w:r>
        <w:rPr>
          <w:color w:val="000000"/>
          <w:spacing w:val="-1"/>
          <w:lang w:val="en-US"/>
        </w:rPr>
        <w:t>c</w:t>
      </w:r>
      <w:r>
        <w:rPr>
          <w:color w:val="000000"/>
          <w:spacing w:val="-1"/>
        </w:rPr>
        <w:t>.</w:t>
      </w:r>
    </w:p>
    <w:p w:rsidR="004D5621" w:rsidRDefault="004D5621" w:rsidP="004D5621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0"/>
        </w:tabs>
        <w:suppressAutoHyphens/>
        <w:autoSpaceDE w:val="0"/>
        <w:spacing w:line="100" w:lineRule="atLeast"/>
        <w:ind w:left="0" w:firstLine="357"/>
        <w:jc w:val="both"/>
        <w:rPr>
          <w:color w:val="000000"/>
          <w:spacing w:val="6"/>
        </w:rPr>
      </w:pPr>
      <w:r>
        <w:rPr>
          <w:color w:val="000000"/>
          <w:spacing w:val="6"/>
        </w:rPr>
        <w:t xml:space="preserve">Полевой определитель дневных бабочек Сахалина /Составление — Первухин </w:t>
      </w:r>
      <w:r>
        <w:rPr>
          <w:color w:val="000000"/>
          <w:spacing w:val="4"/>
        </w:rPr>
        <w:t>СМ. - Областной центр внешкольной работы, 2001-2002. - 6 с.</w:t>
      </w:r>
    </w:p>
    <w:p w:rsidR="004D5621" w:rsidRDefault="004D5621" w:rsidP="004D5621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0"/>
        </w:tabs>
        <w:suppressAutoHyphens/>
        <w:autoSpaceDE w:val="0"/>
        <w:spacing w:line="100" w:lineRule="atLeast"/>
        <w:ind w:left="0" w:firstLine="357"/>
        <w:jc w:val="both"/>
        <w:rPr>
          <w:color w:val="000000"/>
          <w:spacing w:val="4"/>
        </w:rPr>
      </w:pPr>
      <w:r>
        <w:rPr>
          <w:color w:val="000000"/>
          <w:spacing w:val="6"/>
        </w:rPr>
        <w:t xml:space="preserve">Полевой определитель рептилий и амфибий Сахалина и Курил./Составление - </w:t>
      </w:r>
      <w:r>
        <w:rPr>
          <w:color w:val="000000"/>
          <w:spacing w:val="3"/>
        </w:rPr>
        <w:t>Первухин СМ. - Областной центр внешкольной работы, 2001-2002. - 4 с.</w:t>
      </w:r>
    </w:p>
    <w:p w:rsidR="004D5621" w:rsidRDefault="004D5621" w:rsidP="004D5621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0"/>
        </w:tabs>
        <w:suppressAutoHyphens/>
        <w:autoSpaceDE w:val="0"/>
        <w:spacing w:line="100" w:lineRule="atLeast"/>
        <w:ind w:left="0" w:firstLine="357"/>
        <w:jc w:val="both"/>
        <w:rPr>
          <w:spacing w:val="5"/>
        </w:rPr>
      </w:pPr>
      <w:proofErr w:type="spellStart"/>
      <w:r>
        <w:rPr>
          <w:color w:val="000000"/>
          <w:spacing w:val="4"/>
        </w:rPr>
        <w:t>Шлотгауэр</w:t>
      </w:r>
      <w:proofErr w:type="spellEnd"/>
      <w:r>
        <w:rPr>
          <w:color w:val="000000"/>
          <w:spacing w:val="4"/>
        </w:rPr>
        <w:t xml:space="preserve"> С.Д. Времена года: хрестоматия дальневосточной природы. - Хаба</w:t>
      </w:r>
      <w:r>
        <w:rPr>
          <w:color w:val="000000"/>
          <w:spacing w:val="4"/>
        </w:rPr>
        <w:softHyphen/>
      </w:r>
      <w:r>
        <w:rPr>
          <w:color w:val="000000"/>
          <w:spacing w:val="2"/>
        </w:rPr>
        <w:t>ровск: Издательский дом «Приамурские ведомости», 2002. - 256 с.</w:t>
      </w:r>
    </w:p>
    <w:p w:rsidR="004D5621" w:rsidRDefault="004D5621" w:rsidP="004D5621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0"/>
        </w:tabs>
        <w:suppressAutoHyphens/>
        <w:autoSpaceDE w:val="0"/>
        <w:spacing w:line="100" w:lineRule="atLeast"/>
        <w:ind w:left="0" w:firstLine="357"/>
        <w:jc w:val="both"/>
      </w:pPr>
      <w:r>
        <w:rPr>
          <w:spacing w:val="5"/>
        </w:rPr>
        <w:t>Я иду на урок биологии: - зоология. Млекопитающие: Книга для учителя (Об</w:t>
      </w:r>
      <w:r>
        <w:t xml:space="preserve">щая редакция подсекции «Биология» Н.Г. Ивановой. — М.: Первое сентября, </w:t>
      </w:r>
      <w:r>
        <w:rPr>
          <w:spacing w:val="15"/>
        </w:rPr>
        <w:t>2002.-263 с.</w:t>
      </w:r>
    </w:p>
    <w:p w:rsidR="004D5621" w:rsidRDefault="004D5621" w:rsidP="004D5621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0"/>
        </w:tabs>
        <w:suppressAutoHyphens/>
        <w:autoSpaceDE w:val="0"/>
        <w:spacing w:line="100" w:lineRule="atLeast"/>
        <w:ind w:left="0" w:firstLine="357"/>
        <w:jc w:val="both"/>
      </w:pPr>
      <w:r>
        <w:t xml:space="preserve">Я иду на урок: книга для учителя. Биология 6 класс. Ботаника / Общая редакция </w:t>
      </w:r>
      <w:proofErr w:type="spellStart"/>
      <w:r>
        <w:rPr>
          <w:spacing w:val="2"/>
        </w:rPr>
        <w:t>подсерии</w:t>
      </w:r>
      <w:proofErr w:type="spellEnd"/>
      <w:r>
        <w:rPr>
          <w:spacing w:val="2"/>
        </w:rPr>
        <w:t xml:space="preserve"> «Биология» Н.Г. Ивановой. - М.: Первое сентября, 2002. - 244 с.</w:t>
      </w:r>
    </w:p>
    <w:p w:rsidR="004D5621" w:rsidRDefault="004D5621" w:rsidP="004D5621">
      <w:pPr>
        <w:widowControl w:val="0"/>
        <w:numPr>
          <w:ilvl w:val="0"/>
          <w:numId w:val="42"/>
        </w:numPr>
        <w:shd w:val="clear" w:color="auto" w:fill="FFFFFF"/>
        <w:tabs>
          <w:tab w:val="clear" w:pos="720"/>
          <w:tab w:val="left" w:pos="0"/>
        </w:tabs>
        <w:suppressAutoHyphens/>
        <w:autoSpaceDE w:val="0"/>
        <w:spacing w:line="100" w:lineRule="atLeast"/>
        <w:ind w:left="0" w:firstLine="357"/>
        <w:jc w:val="both"/>
        <w:rPr>
          <w:color w:val="000000"/>
          <w:spacing w:val="-11"/>
        </w:rPr>
      </w:pPr>
      <w:r>
        <w:t xml:space="preserve"> Я иду на урок биологии: Экология: Книга для учителя.— М.: Первое сентября, 2002.-228 с.</w:t>
      </w:r>
    </w:p>
    <w:p w:rsidR="004D5621" w:rsidRDefault="004D5621" w:rsidP="004D5621">
      <w:pPr>
        <w:widowControl w:val="0"/>
        <w:shd w:val="clear" w:color="auto" w:fill="FFFFFF"/>
        <w:tabs>
          <w:tab w:val="left" w:pos="0"/>
        </w:tabs>
        <w:autoSpaceDE w:val="0"/>
        <w:spacing w:line="317" w:lineRule="exact"/>
        <w:jc w:val="both"/>
        <w:rPr>
          <w:color w:val="000000"/>
          <w:spacing w:val="-11"/>
        </w:rPr>
      </w:pPr>
    </w:p>
    <w:p w:rsidR="004D5621" w:rsidRDefault="004D5621" w:rsidP="004D5621">
      <w:pPr>
        <w:ind w:firstLine="357"/>
        <w:jc w:val="both"/>
        <w:rPr>
          <w:b/>
        </w:rPr>
      </w:pPr>
    </w:p>
    <w:p w:rsidR="004D5621" w:rsidRDefault="004D5621" w:rsidP="004D5621">
      <w:pPr>
        <w:ind w:firstLine="357"/>
        <w:jc w:val="both"/>
      </w:pPr>
      <w:r>
        <w:rPr>
          <w:b/>
        </w:rPr>
        <w:t>К разделу 4 « Литературное краеведение»</w:t>
      </w:r>
    </w:p>
    <w:p w:rsidR="004D5621" w:rsidRDefault="004D5621" w:rsidP="004D5621">
      <w:pPr>
        <w:ind w:firstLine="360"/>
        <w:jc w:val="both"/>
      </w:pPr>
      <w:r>
        <w:t xml:space="preserve">1.Белоусов И.Е. Небо России. - Южно-Сахалинск: </w:t>
      </w:r>
      <w:proofErr w:type="spellStart"/>
      <w:r>
        <w:t>Дальневосточн</w:t>
      </w:r>
      <w:proofErr w:type="spellEnd"/>
      <w:r>
        <w:t>. кн. изд-во, 1969.-173с.</w:t>
      </w:r>
    </w:p>
    <w:p w:rsidR="004D5621" w:rsidRDefault="004D5621" w:rsidP="004D5621">
      <w:pPr>
        <w:ind w:firstLine="360"/>
        <w:jc w:val="both"/>
      </w:pPr>
      <w:r>
        <w:t>2.Василевский А. Небесный огонь. Историко-приключенческая повесть. - Южно-Сахалинск: Сахалинское кн. изд-во, 1995.-95с.</w:t>
      </w:r>
    </w:p>
    <w:p w:rsidR="004D5621" w:rsidRDefault="004D5621" w:rsidP="004D5621">
      <w:pPr>
        <w:ind w:firstLine="360"/>
        <w:jc w:val="both"/>
      </w:pPr>
      <w:r>
        <w:t>3.Дешин А. Мы живем на островах.- Южно-Сахалинск: Сахалинское кн. изд-во, 1969.-25с.</w:t>
      </w:r>
    </w:p>
    <w:p w:rsidR="004D5621" w:rsidRDefault="004D5621" w:rsidP="004D5621">
      <w:pPr>
        <w:ind w:firstLine="360"/>
        <w:jc w:val="both"/>
      </w:pPr>
      <w:r>
        <w:t>4.Дешин А. Веселые дельфины.- Южно-Сахалинск: Сахалинское кн. изд-во,1969.-15.</w:t>
      </w:r>
    </w:p>
    <w:p w:rsidR="004D5621" w:rsidRDefault="004D5621" w:rsidP="004D5621">
      <w:pPr>
        <w:ind w:firstLine="360"/>
        <w:jc w:val="both"/>
      </w:pPr>
      <w:r>
        <w:t xml:space="preserve">5.Кузнецов О. Быль о седом </w:t>
      </w:r>
      <w:proofErr w:type="spellStart"/>
      <w:r>
        <w:t>калане</w:t>
      </w:r>
      <w:proofErr w:type="gramStart"/>
      <w:r>
        <w:t>.-</w:t>
      </w:r>
      <w:proofErr w:type="gramEnd"/>
      <w:r>
        <w:t>М.:Детская</w:t>
      </w:r>
      <w:proofErr w:type="spellEnd"/>
      <w:r>
        <w:t xml:space="preserve"> литература, 1987.-20с.</w:t>
      </w:r>
    </w:p>
    <w:p w:rsidR="004D5621" w:rsidRDefault="004D5621" w:rsidP="004D5621">
      <w:pPr>
        <w:ind w:firstLine="360"/>
        <w:jc w:val="both"/>
      </w:pPr>
      <w:r>
        <w:t xml:space="preserve">6.Кузнецов О. Эскадра адмирала </w:t>
      </w:r>
      <w:proofErr w:type="spellStart"/>
      <w:r>
        <w:t>Веньки</w:t>
      </w:r>
      <w:proofErr w:type="spellEnd"/>
      <w:proofErr w:type="gramStart"/>
      <w:r>
        <w:t>.-</w:t>
      </w:r>
      <w:proofErr w:type="gramEnd"/>
      <w:r>
        <w:t>Южно-Сахалинск: Сахалинское кн. изд-во, 1972.-25с.</w:t>
      </w:r>
    </w:p>
    <w:p w:rsidR="004D5621" w:rsidRDefault="004D5621" w:rsidP="004D5621">
      <w:pPr>
        <w:ind w:firstLine="360"/>
        <w:jc w:val="both"/>
      </w:pPr>
      <w:r>
        <w:t xml:space="preserve">7.Кузнецов </w:t>
      </w:r>
      <w:proofErr w:type="spellStart"/>
      <w:r>
        <w:t>О.Медвежий</w:t>
      </w:r>
      <w:proofErr w:type="spellEnd"/>
      <w:r>
        <w:t xml:space="preserve"> островок. - Южно-Сахалинск: Сахалинское кн. изд-во, 1996.-15с.</w:t>
      </w:r>
    </w:p>
    <w:p w:rsidR="004D5621" w:rsidRDefault="004D5621" w:rsidP="004D5621">
      <w:pPr>
        <w:ind w:firstLine="360"/>
        <w:jc w:val="both"/>
      </w:pPr>
      <w:r>
        <w:t>8.Лебков Е. Пятый перевал. Южно-Сахалинск: Сахалинское кн. изд-во, 1983.-17с.</w:t>
      </w:r>
    </w:p>
    <w:p w:rsidR="004D5621" w:rsidRDefault="004D5621" w:rsidP="004D5621">
      <w:pPr>
        <w:ind w:firstLine="360"/>
        <w:jc w:val="both"/>
      </w:pPr>
      <w:r>
        <w:t>9.Николаев Ю. Остров Юрий.- М.: ЗебраЕ,2005.-480с.</w:t>
      </w:r>
    </w:p>
    <w:p w:rsidR="004D5621" w:rsidRDefault="004D5621" w:rsidP="004D5621">
      <w:pPr>
        <w:ind w:firstLine="360"/>
        <w:jc w:val="both"/>
      </w:pPr>
      <w:r>
        <w:t>10.Орлов А. Лесная академия.- Южно-Сахалинск: Сахалинское кн. изд-во, 2002.-20с.</w:t>
      </w:r>
    </w:p>
    <w:p w:rsidR="004D5621" w:rsidRDefault="004D5621" w:rsidP="004D5621">
      <w:pPr>
        <w:ind w:firstLine="360"/>
        <w:jc w:val="both"/>
      </w:pPr>
      <w:r>
        <w:t xml:space="preserve">11.Орлов </w:t>
      </w:r>
      <w:proofErr w:type="spellStart"/>
      <w:r>
        <w:t>А.Про</w:t>
      </w:r>
      <w:proofErr w:type="spellEnd"/>
      <w:r>
        <w:t xml:space="preserve"> «туриста» Федю и медведя. - </w:t>
      </w:r>
      <w:proofErr w:type="spellStart"/>
      <w:r>
        <w:t>Южно-сахалинск</w:t>
      </w:r>
      <w:proofErr w:type="spellEnd"/>
      <w:r>
        <w:t>: Экологическая вахта Сахалина, 2000.-18с.</w:t>
      </w:r>
    </w:p>
    <w:p w:rsidR="004D5621" w:rsidRDefault="004D5621" w:rsidP="004D5621">
      <w:pPr>
        <w:ind w:firstLine="360"/>
        <w:jc w:val="both"/>
      </w:pPr>
      <w:r>
        <w:t>12. Репин Б. Бессмертное поле.- Южно-Сахалинск: Дальневосточное кн. изд-во, 1985.-11с.</w:t>
      </w:r>
    </w:p>
    <w:p w:rsidR="004D5621" w:rsidRDefault="004D5621" w:rsidP="004D5621">
      <w:pPr>
        <w:ind w:firstLine="360"/>
        <w:jc w:val="both"/>
      </w:pPr>
      <w:r>
        <w:t xml:space="preserve">13. </w:t>
      </w:r>
      <w:proofErr w:type="spellStart"/>
      <w:r>
        <w:t>Санги</w:t>
      </w:r>
      <w:proofErr w:type="spellEnd"/>
      <w:r>
        <w:t xml:space="preserve"> </w:t>
      </w:r>
      <w:proofErr w:type="spellStart"/>
      <w:r>
        <w:t>В.Легенды</w:t>
      </w:r>
      <w:proofErr w:type="spellEnd"/>
      <w:r>
        <w:t xml:space="preserve"> </w:t>
      </w:r>
      <w:proofErr w:type="spellStart"/>
      <w:r>
        <w:t>Ых</w:t>
      </w:r>
      <w:proofErr w:type="spellEnd"/>
      <w:r>
        <w:t>-мифа. -Южно-Сахалинск: Сахалинское кн. изд-во, 1067.-25с.</w:t>
      </w:r>
    </w:p>
    <w:p w:rsidR="004D5621" w:rsidRDefault="004D5621" w:rsidP="004D5621">
      <w:pPr>
        <w:ind w:firstLine="360"/>
        <w:jc w:val="both"/>
      </w:pPr>
      <w:r>
        <w:t xml:space="preserve">14. </w:t>
      </w:r>
      <w:proofErr w:type="spellStart"/>
      <w:r>
        <w:t>Санги</w:t>
      </w:r>
      <w:proofErr w:type="spellEnd"/>
      <w:r>
        <w:t xml:space="preserve"> В. </w:t>
      </w:r>
      <w:proofErr w:type="spellStart"/>
      <w:r>
        <w:t>Кы-кык</w:t>
      </w:r>
      <w:proofErr w:type="spellEnd"/>
      <w:r>
        <w:t>, Бурундук и медведь, Мудрая нерпа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казки.//  Сахалин 2003-2004: лит-худ. сборник.- Южно-Сахалинск, 2004.-С.194-198</w:t>
      </w:r>
    </w:p>
    <w:p w:rsidR="004D5621" w:rsidRDefault="004D5621" w:rsidP="004D5621">
      <w:pPr>
        <w:ind w:firstLine="360"/>
        <w:jc w:val="both"/>
      </w:pPr>
      <w:r>
        <w:t xml:space="preserve">15. Таксами </w:t>
      </w:r>
      <w:proofErr w:type="spellStart"/>
      <w:r>
        <w:t>Чунер</w:t>
      </w:r>
      <w:proofErr w:type="spellEnd"/>
      <w:r>
        <w:t xml:space="preserve">. Верный </w:t>
      </w:r>
      <w:proofErr w:type="spellStart"/>
      <w:r>
        <w:t>Ургун</w:t>
      </w:r>
      <w:proofErr w:type="spellEnd"/>
      <w:r>
        <w:t>. Сказки народов севера на нивхском и русском языках</w:t>
      </w:r>
      <w:proofErr w:type="gramStart"/>
      <w:r>
        <w:t>.-</w:t>
      </w:r>
      <w:proofErr w:type="gramEnd"/>
      <w:r>
        <w:t>Южно-Сахалинск: Сахалинское кн. изд-во.-1996.40с.</w:t>
      </w:r>
    </w:p>
    <w:p w:rsidR="004D5621" w:rsidRDefault="004D5621" w:rsidP="004D5621">
      <w:pPr>
        <w:ind w:firstLine="360"/>
        <w:jc w:val="both"/>
      </w:pPr>
      <w:r>
        <w:t xml:space="preserve">16.Тоболяк А. Папа уехал. - Южно-Сахалинск: Сахалинское </w:t>
      </w:r>
      <w:proofErr w:type="spellStart"/>
      <w:r>
        <w:t>кн</w:t>
      </w:r>
      <w:proofErr w:type="gramStart"/>
      <w:r>
        <w:t>.и</w:t>
      </w:r>
      <w:proofErr w:type="gramEnd"/>
      <w:r>
        <w:t>зд</w:t>
      </w:r>
      <w:proofErr w:type="spellEnd"/>
      <w:r>
        <w:t>-во, 1987.-87с.</w:t>
      </w:r>
    </w:p>
    <w:p w:rsidR="004D5621" w:rsidRDefault="004D5621" w:rsidP="004D5621">
      <w:pPr>
        <w:ind w:firstLine="360"/>
        <w:jc w:val="both"/>
      </w:pPr>
      <w:r>
        <w:t xml:space="preserve">17.Чесалин В. Отважный </w:t>
      </w:r>
      <w:proofErr w:type="spellStart"/>
      <w:r>
        <w:t>ымхи</w:t>
      </w:r>
      <w:proofErr w:type="spellEnd"/>
      <w:r>
        <w:t>. Нивхские легенды</w:t>
      </w:r>
      <w:proofErr w:type="gramStart"/>
      <w:r>
        <w:t>.-</w:t>
      </w:r>
      <w:proofErr w:type="gramEnd"/>
      <w:r>
        <w:t xml:space="preserve">Ю-Сахалинск: Сахалинское </w:t>
      </w:r>
      <w:proofErr w:type="spellStart"/>
      <w:r>
        <w:t>кн</w:t>
      </w:r>
      <w:proofErr w:type="gramStart"/>
      <w:r>
        <w:t>.и</w:t>
      </w:r>
      <w:proofErr w:type="gramEnd"/>
      <w:r>
        <w:t>зд</w:t>
      </w:r>
      <w:proofErr w:type="spellEnd"/>
      <w:r>
        <w:t>-во, 1981.-50с.</w:t>
      </w:r>
    </w:p>
    <w:p w:rsidR="004D5621" w:rsidRDefault="004D5621" w:rsidP="004D5621">
      <w:pPr>
        <w:ind w:firstLine="360"/>
        <w:jc w:val="both"/>
        <w:rPr>
          <w:b/>
        </w:rPr>
      </w:pPr>
      <w:r>
        <w:t xml:space="preserve">18. Японские народные сказки. Перевод с </w:t>
      </w:r>
      <w:proofErr w:type="gramStart"/>
      <w:r>
        <w:t>японского</w:t>
      </w:r>
      <w:proofErr w:type="gramEnd"/>
      <w:r>
        <w:t xml:space="preserve"> и обработка </w:t>
      </w:r>
      <w:proofErr w:type="spellStart"/>
      <w:r>
        <w:t>Н.Фельдман</w:t>
      </w:r>
      <w:proofErr w:type="spellEnd"/>
      <w:r>
        <w:t>.- М.: приложение к журналу «Зарубежная радиоэлектроника»,1991.-78с.</w:t>
      </w:r>
    </w:p>
    <w:p w:rsidR="004D5621" w:rsidRDefault="004D5621" w:rsidP="004D5621">
      <w:pPr>
        <w:tabs>
          <w:tab w:val="left" w:pos="0"/>
        </w:tabs>
        <w:ind w:firstLine="357"/>
        <w:jc w:val="both"/>
        <w:rPr>
          <w:spacing w:val="1"/>
        </w:rPr>
      </w:pPr>
      <w:r>
        <w:rPr>
          <w:b/>
        </w:rPr>
        <w:t>К разделу 5 «Художественная культура»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line="274" w:lineRule="exact"/>
        <w:ind w:firstLine="360"/>
        <w:jc w:val="both"/>
        <w:rPr>
          <w:spacing w:val="1"/>
        </w:rPr>
      </w:pPr>
      <w:r>
        <w:rPr>
          <w:spacing w:val="1"/>
        </w:rPr>
        <w:lastRenderedPageBreak/>
        <w:t>Бородин А., Бородина Н., Бородин Н. Небесный Сахалин. Галерея «Райцентр»</w:t>
      </w:r>
      <w:proofErr w:type="gramStart"/>
      <w:r>
        <w:rPr>
          <w:spacing w:val="1"/>
        </w:rPr>
        <w:t>.-</w:t>
      </w:r>
      <w:proofErr w:type="gramEnd"/>
      <w:r>
        <w:rPr>
          <w:spacing w:val="1"/>
        </w:rPr>
        <w:t xml:space="preserve">Находка: </w:t>
      </w:r>
      <w:proofErr w:type="spellStart"/>
      <w:r>
        <w:rPr>
          <w:spacing w:val="2"/>
          <w:lang w:val="en-US"/>
        </w:rPr>
        <w:t>Prisco</w:t>
      </w:r>
      <w:proofErr w:type="spellEnd"/>
      <w:r>
        <w:rPr>
          <w:spacing w:val="2"/>
        </w:rPr>
        <w:t xml:space="preserve"> </w:t>
      </w:r>
      <w:r>
        <w:rPr>
          <w:spacing w:val="2"/>
          <w:lang w:val="en-US"/>
        </w:rPr>
        <w:t>Print</w:t>
      </w:r>
      <w:r>
        <w:rPr>
          <w:spacing w:val="2"/>
        </w:rPr>
        <w:t>, 2002.-101 с.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line="274" w:lineRule="exact"/>
        <w:ind w:firstLine="360"/>
        <w:jc w:val="both"/>
        <w:rPr>
          <w:spacing w:val="3"/>
        </w:rPr>
      </w:pPr>
      <w:r>
        <w:rPr>
          <w:spacing w:val="1"/>
        </w:rPr>
        <w:t xml:space="preserve">Высоцкая А. Нивхский орнамент. Методическая разработка. – Оха: </w:t>
      </w:r>
      <w:proofErr w:type="spellStart"/>
      <w:r>
        <w:rPr>
          <w:spacing w:val="1"/>
        </w:rPr>
        <w:t>Охинский</w:t>
      </w:r>
      <w:proofErr w:type="spellEnd"/>
      <w:r>
        <w:rPr>
          <w:spacing w:val="1"/>
        </w:rPr>
        <w:t xml:space="preserve"> отдел образования, 1995. - 66 с.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line="274" w:lineRule="exact"/>
        <w:ind w:firstLine="360"/>
        <w:jc w:val="both"/>
        <w:rPr>
          <w:spacing w:val="3"/>
        </w:rPr>
      </w:pPr>
      <w:r>
        <w:rPr>
          <w:spacing w:val="3"/>
        </w:rPr>
        <w:t>Гонтмахер П.Я. Историография народного декоративно-прикладного искусства нивхов//</w:t>
      </w:r>
      <w:r>
        <w:rPr>
          <w:spacing w:val="1"/>
        </w:rPr>
        <w:t xml:space="preserve">Вопросы истории и культуры народов Дальнего Востока. - </w:t>
      </w:r>
      <w:proofErr w:type="spellStart"/>
      <w:r>
        <w:rPr>
          <w:spacing w:val="1"/>
        </w:rPr>
        <w:t>Вып</w:t>
      </w:r>
      <w:proofErr w:type="spellEnd"/>
      <w:r>
        <w:rPr>
          <w:spacing w:val="1"/>
        </w:rPr>
        <w:t xml:space="preserve">. 2.- 1974. – С. 139-152 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line="274" w:lineRule="exact"/>
        <w:ind w:firstLine="360"/>
        <w:jc w:val="both"/>
      </w:pPr>
      <w:r>
        <w:rPr>
          <w:spacing w:val="3"/>
        </w:rPr>
        <w:t xml:space="preserve">Древние   поселения   на     Сахалине. </w:t>
      </w:r>
      <w:proofErr w:type="spellStart"/>
      <w:r>
        <w:rPr>
          <w:spacing w:val="3"/>
        </w:rPr>
        <w:t>Сусуйская</w:t>
      </w:r>
      <w:proofErr w:type="spellEnd"/>
      <w:r>
        <w:rPr>
          <w:spacing w:val="3"/>
        </w:rPr>
        <w:t xml:space="preserve"> стоянка /Р.С. </w:t>
      </w:r>
      <w:proofErr w:type="gramStart"/>
      <w:r>
        <w:rPr>
          <w:spacing w:val="3"/>
        </w:rPr>
        <w:t>Васильевский</w:t>
      </w:r>
      <w:proofErr w:type="gramEnd"/>
      <w:r>
        <w:rPr>
          <w:spacing w:val="3"/>
        </w:rPr>
        <w:t xml:space="preserve"> В.А. Голубев.- </w:t>
      </w:r>
      <w:r>
        <w:rPr>
          <w:spacing w:val="1"/>
        </w:rPr>
        <w:t>Новосибирск: Наука, 1976 .- 207 с.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line="274" w:lineRule="exact"/>
        <w:ind w:firstLine="360"/>
        <w:jc w:val="both"/>
        <w:rPr>
          <w:spacing w:val="8"/>
        </w:rPr>
      </w:pPr>
      <w:r>
        <w:t>Концепция художественного образования в РФ//Искусство в школе. -2002. - № 2. С. 4.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line="274" w:lineRule="exact"/>
        <w:ind w:firstLine="360"/>
        <w:jc w:val="both"/>
        <w:rPr>
          <w:spacing w:val="1"/>
        </w:rPr>
      </w:pPr>
      <w:proofErr w:type="spellStart"/>
      <w:r>
        <w:rPr>
          <w:spacing w:val="8"/>
        </w:rPr>
        <w:t>Мамчева</w:t>
      </w:r>
      <w:proofErr w:type="spellEnd"/>
      <w:r>
        <w:rPr>
          <w:spacing w:val="8"/>
        </w:rPr>
        <w:t xml:space="preserve"> Л. Коренные народы Сахалина. - Южно-Сахалинск:  Сахалинское книжное </w:t>
      </w:r>
      <w:r>
        <w:rPr>
          <w:spacing w:val="1"/>
        </w:rPr>
        <w:t>издательство, 1998. - 120 с.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line="274" w:lineRule="exact"/>
        <w:ind w:firstLine="360"/>
        <w:jc w:val="both"/>
        <w:rPr>
          <w:spacing w:val="2"/>
        </w:rPr>
      </w:pPr>
      <w:r>
        <w:rPr>
          <w:spacing w:val="1"/>
        </w:rPr>
        <w:t xml:space="preserve">Пилсудский Б. Фольклор Сахалинских нивхов. - </w:t>
      </w:r>
      <w:r>
        <w:rPr>
          <w:spacing w:val="8"/>
        </w:rPr>
        <w:t xml:space="preserve">Южно-Сахалинск:  Сахалинское книжное </w:t>
      </w:r>
      <w:r>
        <w:rPr>
          <w:spacing w:val="1"/>
        </w:rPr>
        <w:t xml:space="preserve">издательство. Институт наследия </w:t>
      </w:r>
      <w:proofErr w:type="spellStart"/>
      <w:r>
        <w:rPr>
          <w:spacing w:val="1"/>
        </w:rPr>
        <w:t>Бронислава</w:t>
      </w:r>
      <w:proofErr w:type="spellEnd"/>
      <w:r>
        <w:rPr>
          <w:spacing w:val="1"/>
        </w:rPr>
        <w:t xml:space="preserve"> Пилсудского. – 2003. -125 с. 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line="274" w:lineRule="exact"/>
        <w:ind w:firstLine="360"/>
        <w:jc w:val="both"/>
      </w:pPr>
      <w:r>
        <w:rPr>
          <w:spacing w:val="2"/>
        </w:rPr>
        <w:t>Программа ИЗО/Под ред. Кузина В. - М.: Просвещение. - 2005. - 138 с.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line="274" w:lineRule="exact"/>
        <w:ind w:firstLine="360"/>
        <w:jc w:val="both"/>
        <w:rPr>
          <w:spacing w:val="7"/>
        </w:rPr>
      </w:pPr>
      <w:r>
        <w:t xml:space="preserve">Программа </w:t>
      </w:r>
      <w:r>
        <w:rPr>
          <w:bCs/>
        </w:rPr>
        <w:t>ИЗО</w:t>
      </w:r>
      <w:r>
        <w:t xml:space="preserve">/Под ред. </w:t>
      </w:r>
      <w:proofErr w:type="spellStart"/>
      <w:r>
        <w:t>Неменского</w:t>
      </w:r>
      <w:proofErr w:type="spellEnd"/>
      <w:r>
        <w:t xml:space="preserve"> Б. - М.: Просвещение. - 2005. - 140 с.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before="5" w:line="274" w:lineRule="exact"/>
        <w:ind w:firstLine="360"/>
        <w:jc w:val="both"/>
        <w:rPr>
          <w:spacing w:val="3"/>
        </w:rPr>
      </w:pPr>
      <w:r>
        <w:rPr>
          <w:spacing w:val="7"/>
        </w:rPr>
        <w:t xml:space="preserve">Программа ИЗО. Основы народного и декоративно-прикладного искусства/ Под ред. </w:t>
      </w:r>
      <w:proofErr w:type="spellStart"/>
      <w:r>
        <w:rPr>
          <w:spacing w:val="1"/>
        </w:rPr>
        <w:t>Шпикаловой</w:t>
      </w:r>
      <w:proofErr w:type="spellEnd"/>
      <w:r>
        <w:rPr>
          <w:spacing w:val="1"/>
        </w:rPr>
        <w:t xml:space="preserve"> Т. - М.: Просвещение. - 2005. -180 с.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before="5" w:line="274" w:lineRule="exact"/>
        <w:ind w:firstLine="360"/>
        <w:jc w:val="both"/>
        <w:rPr>
          <w:spacing w:val="3"/>
        </w:rPr>
      </w:pPr>
      <w:r>
        <w:rPr>
          <w:spacing w:val="3"/>
        </w:rPr>
        <w:t>Программа.   Мировая   художественная   культура</w:t>
      </w:r>
      <w:proofErr w:type="gramStart"/>
      <w:r>
        <w:rPr>
          <w:spacing w:val="3"/>
        </w:rPr>
        <w:t xml:space="preserve"> /  П</w:t>
      </w:r>
      <w:proofErr w:type="gramEnd"/>
      <w:r>
        <w:rPr>
          <w:spacing w:val="3"/>
        </w:rPr>
        <w:t xml:space="preserve">од   ред.   Даниловой   Г.И.-   М.: </w:t>
      </w:r>
      <w:r>
        <w:rPr>
          <w:spacing w:val="2"/>
        </w:rPr>
        <w:t>Просвещение. - 2004. -280 с.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before="5" w:line="274" w:lineRule="exact"/>
        <w:ind w:firstLine="360"/>
        <w:jc w:val="both"/>
        <w:rPr>
          <w:spacing w:val="4"/>
        </w:rPr>
      </w:pPr>
      <w:r>
        <w:rPr>
          <w:spacing w:val="3"/>
        </w:rPr>
        <w:t xml:space="preserve">П. </w:t>
      </w:r>
      <w:proofErr w:type="spellStart"/>
      <w:r>
        <w:rPr>
          <w:spacing w:val="3"/>
        </w:rPr>
        <w:t>Роник</w:t>
      </w:r>
      <w:proofErr w:type="spellEnd"/>
      <w:r>
        <w:rPr>
          <w:spacing w:val="3"/>
        </w:rPr>
        <w:t xml:space="preserve">  З.Л.   Хранительницы  древних  орнаментов.   -  Южно-Сахалинск:   Сахалинское </w:t>
      </w:r>
      <w:r>
        <w:rPr>
          <w:spacing w:val="1"/>
        </w:rPr>
        <w:t xml:space="preserve">книжное издательство. - 2001. - 70 с. </w:t>
      </w:r>
      <w:r>
        <w:rPr>
          <w:spacing w:val="4"/>
        </w:rPr>
        <w:t xml:space="preserve">12. </w:t>
      </w:r>
    </w:p>
    <w:p w:rsidR="004D5621" w:rsidRDefault="004D5621" w:rsidP="004D562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before="5" w:line="274" w:lineRule="exact"/>
        <w:ind w:firstLine="360"/>
        <w:jc w:val="both"/>
      </w:pPr>
      <w:proofErr w:type="spellStart"/>
      <w:r>
        <w:rPr>
          <w:spacing w:val="4"/>
        </w:rPr>
        <w:t>Санги</w:t>
      </w:r>
      <w:proofErr w:type="spellEnd"/>
      <w:r>
        <w:rPr>
          <w:spacing w:val="4"/>
        </w:rPr>
        <w:t xml:space="preserve"> В. Нивхские легенды. - Южно-Сахалинск: Сахалинское книжное издательство. - </w:t>
      </w:r>
      <w:r>
        <w:rPr>
          <w:spacing w:val="9"/>
        </w:rPr>
        <w:t>1998.-101 с.</w:t>
      </w:r>
    </w:p>
    <w:p w:rsidR="004D5621" w:rsidRDefault="004D5621" w:rsidP="004D5621">
      <w:pPr>
        <w:rPr>
          <w:b/>
          <w:sz w:val="26"/>
          <w:szCs w:val="26"/>
        </w:rPr>
      </w:pPr>
    </w:p>
    <w:p w:rsidR="009863A4" w:rsidRDefault="009863A4" w:rsidP="00FC0EA6">
      <w:pPr>
        <w:jc w:val="center"/>
        <w:rPr>
          <w:b/>
          <w:sz w:val="26"/>
          <w:szCs w:val="26"/>
        </w:rPr>
      </w:pPr>
    </w:p>
    <w:p w:rsidR="00487112" w:rsidRPr="00F74342" w:rsidRDefault="00487112" w:rsidP="00487112">
      <w:pPr>
        <w:jc w:val="both"/>
        <w:rPr>
          <w:u w:val="single"/>
        </w:rPr>
      </w:pPr>
      <w:r w:rsidRPr="00F74342">
        <w:rPr>
          <w:u w:val="single"/>
        </w:rPr>
        <w:t>Научно-популярная</w:t>
      </w:r>
    </w:p>
    <w:p w:rsidR="00487112" w:rsidRPr="00F74342" w:rsidRDefault="00487112" w:rsidP="00487112">
      <w:pPr>
        <w:jc w:val="both"/>
      </w:pPr>
      <w:r w:rsidRPr="00F74342">
        <w:t>Александров С. М. Остров Сахалин. — М.: Наука, 1973. — 183 с.</w:t>
      </w:r>
    </w:p>
    <w:p w:rsidR="00487112" w:rsidRPr="00F74342" w:rsidRDefault="00487112" w:rsidP="00487112">
      <w:pPr>
        <w:jc w:val="both"/>
      </w:pPr>
      <w:r w:rsidRPr="00F74342">
        <w:t>Василевский А. А. Каменный век острова Сахалин. — Южно-Сахалинск: Сахалинское книжное издательство, 2008. — 411 с.</w:t>
      </w:r>
    </w:p>
    <w:p w:rsidR="00487112" w:rsidRPr="00F74342" w:rsidRDefault="00487112" w:rsidP="00487112">
      <w:pPr>
        <w:jc w:val="both"/>
      </w:pPr>
      <w:r w:rsidRPr="00F74342">
        <w:t>Исаченко А. Г., Шляпников А. А. Сахалин // Природа мира: Ландшафты. — М.: Мысль, 1989. 504 с.</w:t>
      </w:r>
    </w:p>
    <w:p w:rsidR="00487112" w:rsidRPr="00F74342" w:rsidRDefault="00487112" w:rsidP="00487112">
      <w:pPr>
        <w:jc w:val="both"/>
      </w:pPr>
      <w:r w:rsidRPr="00F74342">
        <w:t>Южная часть Дальнего Востока. — М.: Наука, 1969. — 422 с.</w:t>
      </w:r>
    </w:p>
    <w:p w:rsidR="00487112" w:rsidRPr="00F74342" w:rsidRDefault="00487112" w:rsidP="00487112">
      <w:pPr>
        <w:jc w:val="both"/>
        <w:rPr>
          <w:u w:val="single"/>
        </w:rPr>
      </w:pPr>
      <w:r w:rsidRPr="00F74342">
        <w:rPr>
          <w:u w:val="single"/>
        </w:rPr>
        <w:t>География</w:t>
      </w:r>
    </w:p>
    <w:p w:rsidR="00487112" w:rsidRPr="00F74342" w:rsidRDefault="00487112" w:rsidP="00487112">
      <w:pPr>
        <w:jc w:val="both"/>
      </w:pPr>
      <w:r w:rsidRPr="00F74342">
        <w:t>Атлас Сахалинской области. — М.: ГУГК при СМ СССР, 1967. — 135 с.</w:t>
      </w:r>
    </w:p>
    <w:p w:rsidR="00487112" w:rsidRPr="00F74342" w:rsidRDefault="00487112" w:rsidP="00487112">
      <w:pPr>
        <w:jc w:val="both"/>
      </w:pPr>
      <w:r w:rsidRPr="00F74342">
        <w:t>Справочник по физической географии Сахалинской области / Сост. З. Н. Хоменко.  Южно-Сахалинск: Сахалинское книжное издательство, 2003.  112 с.</w:t>
      </w:r>
    </w:p>
    <w:p w:rsidR="00487112" w:rsidRPr="00F74342" w:rsidRDefault="00487112" w:rsidP="00487112">
      <w:pPr>
        <w:jc w:val="both"/>
        <w:rPr>
          <w:u w:val="single"/>
        </w:rPr>
      </w:pPr>
      <w:r w:rsidRPr="00F74342">
        <w:rPr>
          <w:u w:val="single"/>
        </w:rPr>
        <w:t>Флора и фауна</w:t>
      </w:r>
    </w:p>
    <w:p w:rsidR="00487112" w:rsidRPr="00F74342" w:rsidRDefault="00487112" w:rsidP="00487112">
      <w:pPr>
        <w:jc w:val="both"/>
      </w:pPr>
      <w:proofErr w:type="spellStart"/>
      <w:r w:rsidRPr="00F74342">
        <w:t>Баркалов</w:t>
      </w:r>
      <w:proofErr w:type="spellEnd"/>
      <w:r w:rsidRPr="00F74342">
        <w:t xml:space="preserve"> В. Ю., Таран А. А. Список видов сосудистых растений острова Сахалин // Растительный и животный мир острова Сахалин (Материалы Международного сахалинского проекта). Часть 1. — Владивосток: </w:t>
      </w:r>
      <w:proofErr w:type="spellStart"/>
      <w:r w:rsidRPr="00F74342">
        <w:t>Дальнаука</w:t>
      </w:r>
      <w:proofErr w:type="spellEnd"/>
      <w:r w:rsidRPr="00F74342">
        <w:t>, 2004. — С. 39-66.</w:t>
      </w:r>
    </w:p>
    <w:p w:rsidR="00487112" w:rsidRPr="00F74342" w:rsidRDefault="00487112" w:rsidP="00487112">
      <w:pPr>
        <w:jc w:val="both"/>
      </w:pPr>
      <w:r w:rsidRPr="00F74342">
        <w:t>Красная книга Сахалинской области: Животные. — Южно-Сахалинск: Сахалинское книжное издательство, 2001. — 190 с.</w:t>
      </w:r>
    </w:p>
    <w:p w:rsidR="00487112" w:rsidRPr="00F74342" w:rsidRDefault="00487112" w:rsidP="00487112">
      <w:pPr>
        <w:jc w:val="both"/>
      </w:pPr>
      <w:r w:rsidRPr="00F74342">
        <w:t>Красная книга Сахалинской области: Растения. — Южно-Сахалинск: Сахалинское книжное издательство, 2001. — 348 с.</w:t>
      </w:r>
    </w:p>
    <w:p w:rsidR="00487112" w:rsidRPr="00F74342" w:rsidRDefault="00487112" w:rsidP="00487112">
      <w:pPr>
        <w:jc w:val="both"/>
      </w:pPr>
      <w:r w:rsidRPr="00F74342">
        <w:t>Нечаев В. А. Птицы острова Сахалин. Владивосток: ДВО АН СССР, 1991. 748 с.</w:t>
      </w:r>
    </w:p>
    <w:p w:rsidR="00487112" w:rsidRPr="00F74342" w:rsidRDefault="00487112" w:rsidP="00487112">
      <w:pPr>
        <w:jc w:val="both"/>
      </w:pPr>
      <w:r w:rsidRPr="00F74342">
        <w:t>Нечаев В. А. Обзор фауны птиц (</w:t>
      </w:r>
      <w:proofErr w:type="spellStart"/>
      <w:r w:rsidRPr="00F74342">
        <w:t>Aves</w:t>
      </w:r>
      <w:proofErr w:type="spellEnd"/>
      <w:r w:rsidRPr="00F74342">
        <w:t xml:space="preserve">) Сахалинской области // Растительный и животный мир острова Сахалин (Материалы Международного сахалинского проекта). Часть 2.. — Владивосток: </w:t>
      </w:r>
      <w:proofErr w:type="spellStart"/>
      <w:r w:rsidRPr="00F74342">
        <w:t>Дальнаука</w:t>
      </w:r>
      <w:proofErr w:type="spellEnd"/>
      <w:r w:rsidRPr="00F74342">
        <w:t>, 2005. — С. 246—327.</w:t>
      </w:r>
    </w:p>
    <w:p w:rsidR="00487112" w:rsidRPr="00F74342" w:rsidRDefault="00487112" w:rsidP="00487112">
      <w:pPr>
        <w:jc w:val="both"/>
      </w:pPr>
      <w:r w:rsidRPr="00F74342">
        <w:t xml:space="preserve">Определитель высших растений Сахалина и Курильских островов / Д. П. Воробьёв, В. Н. Ворошилов, Н. Н. </w:t>
      </w:r>
      <w:proofErr w:type="spellStart"/>
      <w:r w:rsidRPr="00F74342">
        <w:t>Гурзенков</w:t>
      </w:r>
      <w:proofErr w:type="spellEnd"/>
      <w:r w:rsidRPr="00F74342">
        <w:t>, и др</w:t>
      </w:r>
      <w:proofErr w:type="gramStart"/>
      <w:r w:rsidRPr="00F74342">
        <w:t xml:space="preserve">.. — </w:t>
      </w:r>
      <w:proofErr w:type="gramEnd"/>
      <w:r w:rsidRPr="00F74342">
        <w:t>Л.: Наука, Ленингр. отд., 1974. — 372 с.</w:t>
      </w:r>
    </w:p>
    <w:p w:rsidR="00487112" w:rsidRPr="00F74342" w:rsidRDefault="00487112" w:rsidP="00487112">
      <w:pPr>
        <w:jc w:val="both"/>
        <w:rPr>
          <w:u w:val="single"/>
        </w:rPr>
      </w:pPr>
      <w:r w:rsidRPr="00F74342">
        <w:rPr>
          <w:u w:val="single"/>
        </w:rPr>
        <w:lastRenderedPageBreak/>
        <w:t>История</w:t>
      </w:r>
    </w:p>
    <w:p w:rsidR="00487112" w:rsidRPr="00F74342" w:rsidRDefault="00487112" w:rsidP="00487112">
      <w:pPr>
        <w:jc w:val="both"/>
      </w:pPr>
      <w:r w:rsidRPr="00F74342">
        <w:t xml:space="preserve">История Сахалина и Курильских островов с древнейших времён до начала XXI столетия: Учебное пособие для студентов высших учебных заведений региона по специальности «История» / М. С. Высоков, А. А. Василевский, А. И. </w:t>
      </w:r>
      <w:proofErr w:type="spellStart"/>
      <w:r w:rsidRPr="00F74342">
        <w:t>Костанов</w:t>
      </w:r>
      <w:proofErr w:type="spellEnd"/>
      <w:r w:rsidRPr="00F74342">
        <w:t>, М. И. Ищенко. — Южно-Сахалинск: Сахалинское книжное издательство, 2008. — 712 с.</w:t>
      </w:r>
    </w:p>
    <w:p w:rsidR="009863A4" w:rsidRDefault="00487112" w:rsidP="00487112">
      <w:pPr>
        <w:jc w:val="center"/>
        <w:rPr>
          <w:b/>
          <w:sz w:val="26"/>
          <w:szCs w:val="26"/>
        </w:rPr>
      </w:pPr>
      <w:r w:rsidRPr="00F74342">
        <w:t xml:space="preserve">История Сахалинской области с древнейших времён до наших дней: Изд. 3-е, </w:t>
      </w:r>
      <w:proofErr w:type="spellStart"/>
      <w:r w:rsidRPr="00F74342">
        <w:t>перераб</w:t>
      </w:r>
      <w:proofErr w:type="spellEnd"/>
      <w:r w:rsidRPr="00F74342">
        <w:t xml:space="preserve">. и </w:t>
      </w:r>
      <w:proofErr w:type="spellStart"/>
      <w:r w:rsidRPr="00F74342">
        <w:t>дополн</w:t>
      </w:r>
      <w:proofErr w:type="spellEnd"/>
      <w:r w:rsidRPr="00F74342">
        <w:t xml:space="preserve">. / М. С. Высоков, В. А. </w:t>
      </w:r>
      <w:proofErr w:type="gramStart"/>
      <w:r w:rsidRPr="00F74342">
        <w:t>Голубев</w:t>
      </w:r>
      <w:proofErr w:type="gramEnd"/>
      <w:r w:rsidRPr="00F74342">
        <w:t>, Н. И. Колесников, и др.. — Южно-Сахалинск: Сахалинское книжное издательство</w:t>
      </w:r>
      <w:r w:rsidRPr="00F74342">
        <w:rPr>
          <w:sz w:val="28"/>
          <w:szCs w:val="28"/>
        </w:rPr>
        <w:t>, 1995. — 272 с</w:t>
      </w:r>
    </w:p>
    <w:p w:rsidR="005E511C" w:rsidRDefault="005E511C" w:rsidP="005E511C">
      <w:pPr>
        <w:rPr>
          <w:b/>
        </w:rPr>
      </w:pPr>
    </w:p>
    <w:sectPr w:rsidR="005E511C" w:rsidSect="00851B1E"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E1" w:rsidRDefault="008D65E1">
      <w:r>
        <w:separator/>
      </w:r>
    </w:p>
  </w:endnote>
  <w:endnote w:type="continuationSeparator" w:id="0">
    <w:p w:rsidR="008D65E1" w:rsidRDefault="008D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5DA" w:rsidRDefault="00D57918" w:rsidP="00326CA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F45D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F45DA" w:rsidRDefault="00CF45D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5DA" w:rsidRDefault="00D57918" w:rsidP="00326CA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F45DA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4E35">
      <w:rPr>
        <w:rStyle w:val="aa"/>
        <w:noProof/>
      </w:rPr>
      <w:t>6</w:t>
    </w:r>
    <w:r>
      <w:rPr>
        <w:rStyle w:val="aa"/>
      </w:rPr>
      <w:fldChar w:fldCharType="end"/>
    </w:r>
  </w:p>
  <w:p w:rsidR="00CF45DA" w:rsidRDefault="00CF45D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E1" w:rsidRDefault="008D65E1">
      <w:r>
        <w:separator/>
      </w:r>
    </w:p>
  </w:footnote>
  <w:footnote w:type="continuationSeparator" w:id="0">
    <w:p w:rsidR="008D65E1" w:rsidRDefault="008D6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5DA" w:rsidRDefault="00FA29D1" w:rsidP="00851B1E">
    <w:pPr>
      <w:pStyle w:val="a7"/>
      <w:jc w:val="center"/>
    </w:pPr>
    <w:r>
      <w:t>Сенин В.Г</w:t>
    </w:r>
    <w:r w:rsidR="00CF45DA">
      <w:t>. М</w:t>
    </w:r>
    <w:r>
      <w:t>Б</w:t>
    </w:r>
    <w:r w:rsidR="00CF45DA">
      <w:t>ОУ «СОШ 4», г. Корсаков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6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1390443"/>
    <w:multiLevelType w:val="multilevel"/>
    <w:tmpl w:val="576AE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BA578AA"/>
    <w:multiLevelType w:val="hybridMultilevel"/>
    <w:tmpl w:val="A63E415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0D441D8F"/>
    <w:multiLevelType w:val="hybridMultilevel"/>
    <w:tmpl w:val="36829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434427"/>
    <w:multiLevelType w:val="multilevel"/>
    <w:tmpl w:val="9376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39622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14553CBF"/>
    <w:multiLevelType w:val="hybridMultilevel"/>
    <w:tmpl w:val="74600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ED47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1B040E0E"/>
    <w:multiLevelType w:val="hybridMultilevel"/>
    <w:tmpl w:val="7E062A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D435384"/>
    <w:multiLevelType w:val="hybridMultilevel"/>
    <w:tmpl w:val="6B66CA8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234549F0"/>
    <w:multiLevelType w:val="multilevel"/>
    <w:tmpl w:val="8DD0D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5487DD6"/>
    <w:multiLevelType w:val="multilevel"/>
    <w:tmpl w:val="8F3ED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83E79B0"/>
    <w:multiLevelType w:val="hybridMultilevel"/>
    <w:tmpl w:val="334EC7B6"/>
    <w:lvl w:ilvl="0" w:tplc="FFFFFFFF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4">
    <w:nsid w:val="32826BFA"/>
    <w:multiLevelType w:val="hybridMultilevel"/>
    <w:tmpl w:val="257669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9286EFD"/>
    <w:multiLevelType w:val="multilevel"/>
    <w:tmpl w:val="5F78E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DA941B6"/>
    <w:multiLevelType w:val="hybridMultilevel"/>
    <w:tmpl w:val="24F40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7C1D78"/>
    <w:multiLevelType w:val="multilevel"/>
    <w:tmpl w:val="65BE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3927803"/>
    <w:multiLevelType w:val="multilevel"/>
    <w:tmpl w:val="C0EA8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7747229"/>
    <w:multiLevelType w:val="multilevel"/>
    <w:tmpl w:val="BA063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8436BFC"/>
    <w:multiLevelType w:val="hybridMultilevel"/>
    <w:tmpl w:val="FF4A816E"/>
    <w:lvl w:ilvl="0" w:tplc="AE520C5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>
    <w:nsid w:val="49A90C80"/>
    <w:multiLevelType w:val="multilevel"/>
    <w:tmpl w:val="6A4A0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AB71F0A"/>
    <w:multiLevelType w:val="hybridMultilevel"/>
    <w:tmpl w:val="CEEC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9F56F8"/>
    <w:multiLevelType w:val="multilevel"/>
    <w:tmpl w:val="3E24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FBE6B89"/>
    <w:multiLevelType w:val="hybridMultilevel"/>
    <w:tmpl w:val="76809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5032E17"/>
    <w:multiLevelType w:val="hybridMultilevel"/>
    <w:tmpl w:val="CDB4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E94121"/>
    <w:multiLevelType w:val="hybridMultilevel"/>
    <w:tmpl w:val="15189214"/>
    <w:lvl w:ilvl="0" w:tplc="AE520C56">
      <w:start w:val="1"/>
      <w:numFmt w:val="bullet"/>
      <w:lvlText w:val="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B1209F36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  <w:rPr>
        <w:rFonts w:hint="default"/>
        <w:b w:val="0"/>
        <w:i w:val="0"/>
        <w:shadow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</w:abstractNum>
  <w:abstractNum w:abstractNumId="37">
    <w:nsid w:val="57FF09F1"/>
    <w:multiLevelType w:val="hybridMultilevel"/>
    <w:tmpl w:val="B9209C2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85C0E02"/>
    <w:multiLevelType w:val="multilevel"/>
    <w:tmpl w:val="45788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C0162A0"/>
    <w:multiLevelType w:val="hybridMultilevel"/>
    <w:tmpl w:val="0B2CFF2A"/>
    <w:lvl w:ilvl="0" w:tplc="AE520C56">
      <w:start w:val="1"/>
      <w:numFmt w:val="bullet"/>
      <w:lvlText w:val="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B1209F36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  <w:rPr>
        <w:rFonts w:hint="default"/>
        <w:b w:val="0"/>
        <w:i w:val="0"/>
        <w:shadow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</w:abstractNum>
  <w:abstractNum w:abstractNumId="40">
    <w:nsid w:val="61985ABA"/>
    <w:multiLevelType w:val="multilevel"/>
    <w:tmpl w:val="BE66C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4166E88"/>
    <w:multiLevelType w:val="hybridMultilevel"/>
    <w:tmpl w:val="91C24190"/>
    <w:lvl w:ilvl="0" w:tplc="B1209F3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hadow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>
    <w:nsid w:val="64585AFA"/>
    <w:multiLevelType w:val="hybridMultilevel"/>
    <w:tmpl w:val="C82861DC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3">
    <w:nsid w:val="6BAA23E8"/>
    <w:multiLevelType w:val="hybridMultilevel"/>
    <w:tmpl w:val="8BE2F900"/>
    <w:lvl w:ilvl="0" w:tplc="AE520C5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44">
    <w:nsid w:val="6F5B46E4"/>
    <w:multiLevelType w:val="multilevel"/>
    <w:tmpl w:val="A2ECE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7F7C76"/>
    <w:multiLevelType w:val="multilevel"/>
    <w:tmpl w:val="0A3E5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57E2BC6"/>
    <w:multiLevelType w:val="hybridMultilevel"/>
    <w:tmpl w:val="FED4D78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>
    <w:nsid w:val="79B1414D"/>
    <w:multiLevelType w:val="multilevel"/>
    <w:tmpl w:val="CE5E78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EC77933"/>
    <w:multiLevelType w:val="multilevel"/>
    <w:tmpl w:val="CD18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EF4274C"/>
    <w:multiLevelType w:val="multilevel"/>
    <w:tmpl w:val="6FE29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17"/>
  </w:num>
  <w:num w:numId="3">
    <w:abstractNumId w:val="32"/>
  </w:num>
  <w:num w:numId="4">
    <w:abstractNumId w:val="35"/>
  </w:num>
  <w:num w:numId="5">
    <w:abstractNumId w:val="20"/>
  </w:num>
  <w:num w:numId="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3"/>
  </w:num>
  <w:num w:numId="8">
    <w:abstractNumId w:val="39"/>
  </w:num>
  <w:num w:numId="9">
    <w:abstractNumId w:val="36"/>
  </w:num>
  <w:num w:numId="10">
    <w:abstractNumId w:val="30"/>
  </w:num>
  <w:num w:numId="11">
    <w:abstractNumId w:val="41"/>
  </w:num>
  <w:num w:numId="12">
    <w:abstractNumId w:val="42"/>
  </w:num>
  <w:num w:numId="13">
    <w:abstractNumId w:val="21"/>
  </w:num>
  <w:num w:numId="14">
    <w:abstractNumId w:val="49"/>
  </w:num>
  <w:num w:numId="15">
    <w:abstractNumId w:val="45"/>
  </w:num>
  <w:num w:numId="16">
    <w:abstractNumId w:val="28"/>
  </w:num>
  <w:num w:numId="17">
    <w:abstractNumId w:val="22"/>
  </w:num>
  <w:num w:numId="18">
    <w:abstractNumId w:val="12"/>
  </w:num>
  <w:num w:numId="19">
    <w:abstractNumId w:val="48"/>
  </w:num>
  <w:num w:numId="20">
    <w:abstractNumId w:val="33"/>
  </w:num>
  <w:num w:numId="21">
    <w:abstractNumId w:val="25"/>
  </w:num>
  <w:num w:numId="22">
    <w:abstractNumId w:val="29"/>
  </w:num>
  <w:num w:numId="23">
    <w:abstractNumId w:val="15"/>
  </w:num>
  <w:num w:numId="24">
    <w:abstractNumId w:val="38"/>
  </w:num>
  <w:num w:numId="25">
    <w:abstractNumId w:val="44"/>
  </w:num>
  <w:num w:numId="26">
    <w:abstractNumId w:val="47"/>
  </w:num>
  <w:num w:numId="27">
    <w:abstractNumId w:val="31"/>
  </w:num>
  <w:num w:numId="28">
    <w:abstractNumId w:val="14"/>
  </w:num>
  <w:num w:numId="29">
    <w:abstractNumId w:val="26"/>
  </w:num>
  <w:num w:numId="30">
    <w:abstractNumId w:val="40"/>
  </w:num>
  <w:num w:numId="31">
    <w:abstractNumId w:val="27"/>
  </w:num>
  <w:num w:numId="32">
    <w:abstractNumId w:val="23"/>
  </w:num>
  <w:num w:numId="33">
    <w:abstractNumId w:val="13"/>
  </w:num>
  <w:num w:numId="34">
    <w:abstractNumId w:val="24"/>
  </w:num>
  <w:num w:numId="35">
    <w:abstractNumId w:val="46"/>
  </w:num>
  <w:num w:numId="36">
    <w:abstractNumId w:val="19"/>
  </w:num>
  <w:num w:numId="37">
    <w:abstractNumId w:val="18"/>
  </w:num>
  <w:num w:numId="38">
    <w:abstractNumId w:val="16"/>
  </w:num>
  <w:num w:numId="39">
    <w:abstractNumId w:val="6"/>
  </w:num>
  <w:num w:numId="40">
    <w:abstractNumId w:val="7"/>
  </w:num>
  <w:num w:numId="41">
    <w:abstractNumId w:val="8"/>
  </w:num>
  <w:num w:numId="42">
    <w:abstractNumId w:val="9"/>
  </w:num>
  <w:num w:numId="43">
    <w:abstractNumId w:val="10"/>
  </w:num>
  <w:num w:numId="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2D0"/>
    <w:rsid w:val="000062E6"/>
    <w:rsid w:val="000132D6"/>
    <w:rsid w:val="0002220D"/>
    <w:rsid w:val="0002416F"/>
    <w:rsid w:val="0005429C"/>
    <w:rsid w:val="00070A7A"/>
    <w:rsid w:val="0008537F"/>
    <w:rsid w:val="00097DED"/>
    <w:rsid w:val="000A3062"/>
    <w:rsid w:val="000B1CB8"/>
    <w:rsid w:val="000B55A9"/>
    <w:rsid w:val="000B57A6"/>
    <w:rsid w:val="000B5D59"/>
    <w:rsid w:val="000D11F6"/>
    <w:rsid w:val="000D1701"/>
    <w:rsid w:val="000E21A0"/>
    <w:rsid w:val="000E4071"/>
    <w:rsid w:val="000E6294"/>
    <w:rsid w:val="000E63F8"/>
    <w:rsid w:val="000E694F"/>
    <w:rsid w:val="00113F81"/>
    <w:rsid w:val="00116679"/>
    <w:rsid w:val="0012403C"/>
    <w:rsid w:val="00134F26"/>
    <w:rsid w:val="001425C9"/>
    <w:rsid w:val="00151155"/>
    <w:rsid w:val="0015159A"/>
    <w:rsid w:val="001545D8"/>
    <w:rsid w:val="00156356"/>
    <w:rsid w:val="001710AC"/>
    <w:rsid w:val="0017496D"/>
    <w:rsid w:val="00174E36"/>
    <w:rsid w:val="001767A6"/>
    <w:rsid w:val="00177697"/>
    <w:rsid w:val="001870AF"/>
    <w:rsid w:val="0019356A"/>
    <w:rsid w:val="001A20EC"/>
    <w:rsid w:val="001B0705"/>
    <w:rsid w:val="001B0892"/>
    <w:rsid w:val="001B0DA9"/>
    <w:rsid w:val="001B2153"/>
    <w:rsid w:val="001C1CC2"/>
    <w:rsid w:val="001C1F7E"/>
    <w:rsid w:val="001D0269"/>
    <w:rsid w:val="001D488D"/>
    <w:rsid w:val="001E0059"/>
    <w:rsid w:val="001E130A"/>
    <w:rsid w:val="001E5BAA"/>
    <w:rsid w:val="001E73B3"/>
    <w:rsid w:val="00216A98"/>
    <w:rsid w:val="0022433F"/>
    <w:rsid w:val="002663CA"/>
    <w:rsid w:val="00282E1B"/>
    <w:rsid w:val="0028398E"/>
    <w:rsid w:val="00290EB8"/>
    <w:rsid w:val="002A507B"/>
    <w:rsid w:val="002A6023"/>
    <w:rsid w:val="002A7AFB"/>
    <w:rsid w:val="002B3FFA"/>
    <w:rsid w:val="002C10B1"/>
    <w:rsid w:val="002C4358"/>
    <w:rsid w:val="002F428C"/>
    <w:rsid w:val="003028D0"/>
    <w:rsid w:val="00326CA7"/>
    <w:rsid w:val="00331A1C"/>
    <w:rsid w:val="00334801"/>
    <w:rsid w:val="00334F18"/>
    <w:rsid w:val="00337198"/>
    <w:rsid w:val="00345A92"/>
    <w:rsid w:val="0035048D"/>
    <w:rsid w:val="00354831"/>
    <w:rsid w:val="00362C2E"/>
    <w:rsid w:val="00370BC4"/>
    <w:rsid w:val="00375235"/>
    <w:rsid w:val="00386106"/>
    <w:rsid w:val="00390569"/>
    <w:rsid w:val="00390949"/>
    <w:rsid w:val="00391087"/>
    <w:rsid w:val="00391C79"/>
    <w:rsid w:val="003A1B6C"/>
    <w:rsid w:val="003A759D"/>
    <w:rsid w:val="003B0214"/>
    <w:rsid w:val="003B1801"/>
    <w:rsid w:val="003C4BD1"/>
    <w:rsid w:val="003C51CE"/>
    <w:rsid w:val="003C7660"/>
    <w:rsid w:val="003D0033"/>
    <w:rsid w:val="003E4263"/>
    <w:rsid w:val="003E67C5"/>
    <w:rsid w:val="00404681"/>
    <w:rsid w:val="00404E77"/>
    <w:rsid w:val="00407210"/>
    <w:rsid w:val="004159E9"/>
    <w:rsid w:val="00416AA6"/>
    <w:rsid w:val="00420886"/>
    <w:rsid w:val="0043349C"/>
    <w:rsid w:val="00442D75"/>
    <w:rsid w:val="004522D0"/>
    <w:rsid w:val="00457A93"/>
    <w:rsid w:val="00460200"/>
    <w:rsid w:val="0046786D"/>
    <w:rsid w:val="00473BBD"/>
    <w:rsid w:val="00475B1D"/>
    <w:rsid w:val="004805F4"/>
    <w:rsid w:val="00485054"/>
    <w:rsid w:val="00486F28"/>
    <w:rsid w:val="00486F93"/>
    <w:rsid w:val="00487112"/>
    <w:rsid w:val="004C2662"/>
    <w:rsid w:val="004D4258"/>
    <w:rsid w:val="004D5621"/>
    <w:rsid w:val="004D5DF2"/>
    <w:rsid w:val="004E1643"/>
    <w:rsid w:val="004E57C9"/>
    <w:rsid w:val="004F0A79"/>
    <w:rsid w:val="004F319B"/>
    <w:rsid w:val="004F6183"/>
    <w:rsid w:val="005004CE"/>
    <w:rsid w:val="005030C8"/>
    <w:rsid w:val="0050365B"/>
    <w:rsid w:val="005066FB"/>
    <w:rsid w:val="00512162"/>
    <w:rsid w:val="00516196"/>
    <w:rsid w:val="00525EA1"/>
    <w:rsid w:val="005306EC"/>
    <w:rsid w:val="00546859"/>
    <w:rsid w:val="00547F4A"/>
    <w:rsid w:val="00550A67"/>
    <w:rsid w:val="00552272"/>
    <w:rsid w:val="00553B9F"/>
    <w:rsid w:val="005552A6"/>
    <w:rsid w:val="005646ED"/>
    <w:rsid w:val="005735E7"/>
    <w:rsid w:val="0057411B"/>
    <w:rsid w:val="00576CF4"/>
    <w:rsid w:val="0058017B"/>
    <w:rsid w:val="005A1131"/>
    <w:rsid w:val="005A3373"/>
    <w:rsid w:val="005A7519"/>
    <w:rsid w:val="005B1E32"/>
    <w:rsid w:val="005B39F5"/>
    <w:rsid w:val="005C01BA"/>
    <w:rsid w:val="005D4C2B"/>
    <w:rsid w:val="005E511C"/>
    <w:rsid w:val="00606897"/>
    <w:rsid w:val="0061072D"/>
    <w:rsid w:val="00614E35"/>
    <w:rsid w:val="00615403"/>
    <w:rsid w:val="0062016C"/>
    <w:rsid w:val="0062345D"/>
    <w:rsid w:val="00630181"/>
    <w:rsid w:val="0065634A"/>
    <w:rsid w:val="00656F01"/>
    <w:rsid w:val="006576AF"/>
    <w:rsid w:val="00660370"/>
    <w:rsid w:val="00663F3F"/>
    <w:rsid w:val="00665A99"/>
    <w:rsid w:val="0067357A"/>
    <w:rsid w:val="00685260"/>
    <w:rsid w:val="006A0BB3"/>
    <w:rsid w:val="006A116E"/>
    <w:rsid w:val="006A292A"/>
    <w:rsid w:val="006A3C83"/>
    <w:rsid w:val="006B3C4B"/>
    <w:rsid w:val="006E54B9"/>
    <w:rsid w:val="006F359C"/>
    <w:rsid w:val="006F6AC2"/>
    <w:rsid w:val="00700450"/>
    <w:rsid w:val="00701C37"/>
    <w:rsid w:val="00704713"/>
    <w:rsid w:val="00706D27"/>
    <w:rsid w:val="00712FD0"/>
    <w:rsid w:val="00716B23"/>
    <w:rsid w:val="00720459"/>
    <w:rsid w:val="007317FC"/>
    <w:rsid w:val="0074356E"/>
    <w:rsid w:val="00746838"/>
    <w:rsid w:val="00750138"/>
    <w:rsid w:val="007576B1"/>
    <w:rsid w:val="007600EA"/>
    <w:rsid w:val="00762CF8"/>
    <w:rsid w:val="00766610"/>
    <w:rsid w:val="00770B52"/>
    <w:rsid w:val="0077303A"/>
    <w:rsid w:val="0077382A"/>
    <w:rsid w:val="0078520A"/>
    <w:rsid w:val="00790176"/>
    <w:rsid w:val="00791300"/>
    <w:rsid w:val="00791DB8"/>
    <w:rsid w:val="00795CF6"/>
    <w:rsid w:val="007B3105"/>
    <w:rsid w:val="007C1DF9"/>
    <w:rsid w:val="007C43C3"/>
    <w:rsid w:val="007D735D"/>
    <w:rsid w:val="007E3F2D"/>
    <w:rsid w:val="007E48C8"/>
    <w:rsid w:val="008014A8"/>
    <w:rsid w:val="00820A52"/>
    <w:rsid w:val="00835637"/>
    <w:rsid w:val="00851B1E"/>
    <w:rsid w:val="00853472"/>
    <w:rsid w:val="00853A18"/>
    <w:rsid w:val="00854E3D"/>
    <w:rsid w:val="00862FD9"/>
    <w:rsid w:val="00870514"/>
    <w:rsid w:val="00893DD2"/>
    <w:rsid w:val="00895EBA"/>
    <w:rsid w:val="008969B1"/>
    <w:rsid w:val="008970B3"/>
    <w:rsid w:val="00897A8A"/>
    <w:rsid w:val="008A2880"/>
    <w:rsid w:val="008B3775"/>
    <w:rsid w:val="008C44BA"/>
    <w:rsid w:val="008D455D"/>
    <w:rsid w:val="008D65E1"/>
    <w:rsid w:val="008E1136"/>
    <w:rsid w:val="008E1549"/>
    <w:rsid w:val="008F7A0B"/>
    <w:rsid w:val="00911CA6"/>
    <w:rsid w:val="00912E3D"/>
    <w:rsid w:val="00923746"/>
    <w:rsid w:val="00925185"/>
    <w:rsid w:val="00925406"/>
    <w:rsid w:val="009354A9"/>
    <w:rsid w:val="00936189"/>
    <w:rsid w:val="009526F0"/>
    <w:rsid w:val="00955B7D"/>
    <w:rsid w:val="0096346D"/>
    <w:rsid w:val="009648BA"/>
    <w:rsid w:val="009730D6"/>
    <w:rsid w:val="00977AC2"/>
    <w:rsid w:val="00981C22"/>
    <w:rsid w:val="009863A4"/>
    <w:rsid w:val="009A0CD0"/>
    <w:rsid w:val="009A0E7E"/>
    <w:rsid w:val="009A31C6"/>
    <w:rsid w:val="009A4018"/>
    <w:rsid w:val="009B4305"/>
    <w:rsid w:val="009B7FD8"/>
    <w:rsid w:val="00A00533"/>
    <w:rsid w:val="00A02CBC"/>
    <w:rsid w:val="00A124A8"/>
    <w:rsid w:val="00A24A3B"/>
    <w:rsid w:val="00A26B84"/>
    <w:rsid w:val="00A45466"/>
    <w:rsid w:val="00A50831"/>
    <w:rsid w:val="00A535A4"/>
    <w:rsid w:val="00A905CF"/>
    <w:rsid w:val="00A90BAE"/>
    <w:rsid w:val="00A9418B"/>
    <w:rsid w:val="00A94D33"/>
    <w:rsid w:val="00A96A60"/>
    <w:rsid w:val="00AB315B"/>
    <w:rsid w:val="00AC3BCD"/>
    <w:rsid w:val="00AD003E"/>
    <w:rsid w:val="00AD14C6"/>
    <w:rsid w:val="00AD55BE"/>
    <w:rsid w:val="00AD7C01"/>
    <w:rsid w:val="00B07A0D"/>
    <w:rsid w:val="00B12DCA"/>
    <w:rsid w:val="00B30041"/>
    <w:rsid w:val="00B340E9"/>
    <w:rsid w:val="00B360A7"/>
    <w:rsid w:val="00B46F39"/>
    <w:rsid w:val="00B55BE2"/>
    <w:rsid w:val="00B5664F"/>
    <w:rsid w:val="00B67103"/>
    <w:rsid w:val="00B766C5"/>
    <w:rsid w:val="00B76EDE"/>
    <w:rsid w:val="00B82E5D"/>
    <w:rsid w:val="00B82E96"/>
    <w:rsid w:val="00BA7170"/>
    <w:rsid w:val="00BB42B3"/>
    <w:rsid w:val="00BC5BA2"/>
    <w:rsid w:val="00BD19A9"/>
    <w:rsid w:val="00BD2346"/>
    <w:rsid w:val="00BE127C"/>
    <w:rsid w:val="00BE49F1"/>
    <w:rsid w:val="00BF25E7"/>
    <w:rsid w:val="00BF6D8D"/>
    <w:rsid w:val="00C046AF"/>
    <w:rsid w:val="00C14190"/>
    <w:rsid w:val="00C15311"/>
    <w:rsid w:val="00C22AEE"/>
    <w:rsid w:val="00C23AD5"/>
    <w:rsid w:val="00C30017"/>
    <w:rsid w:val="00C42002"/>
    <w:rsid w:val="00C50FB3"/>
    <w:rsid w:val="00C52D23"/>
    <w:rsid w:val="00C5547B"/>
    <w:rsid w:val="00C81A13"/>
    <w:rsid w:val="00C83591"/>
    <w:rsid w:val="00C966CE"/>
    <w:rsid w:val="00CA2F26"/>
    <w:rsid w:val="00CB3B89"/>
    <w:rsid w:val="00CC136E"/>
    <w:rsid w:val="00CC2C6F"/>
    <w:rsid w:val="00CE7B08"/>
    <w:rsid w:val="00CF1A79"/>
    <w:rsid w:val="00CF45DA"/>
    <w:rsid w:val="00D01DB2"/>
    <w:rsid w:val="00D02C8A"/>
    <w:rsid w:val="00D17233"/>
    <w:rsid w:val="00D22A70"/>
    <w:rsid w:val="00D26BD1"/>
    <w:rsid w:val="00D4479A"/>
    <w:rsid w:val="00D46B25"/>
    <w:rsid w:val="00D50D35"/>
    <w:rsid w:val="00D52061"/>
    <w:rsid w:val="00D53A20"/>
    <w:rsid w:val="00D54136"/>
    <w:rsid w:val="00D575D2"/>
    <w:rsid w:val="00D57918"/>
    <w:rsid w:val="00D71EEC"/>
    <w:rsid w:val="00D866B5"/>
    <w:rsid w:val="00D86959"/>
    <w:rsid w:val="00D97E83"/>
    <w:rsid w:val="00DB0BDA"/>
    <w:rsid w:val="00DC1AF5"/>
    <w:rsid w:val="00DC64E5"/>
    <w:rsid w:val="00DE3E6F"/>
    <w:rsid w:val="00DF177B"/>
    <w:rsid w:val="00DF71AE"/>
    <w:rsid w:val="00E018C1"/>
    <w:rsid w:val="00E056C5"/>
    <w:rsid w:val="00E06970"/>
    <w:rsid w:val="00E26983"/>
    <w:rsid w:val="00E36B2F"/>
    <w:rsid w:val="00E40313"/>
    <w:rsid w:val="00E45703"/>
    <w:rsid w:val="00E604EE"/>
    <w:rsid w:val="00E75389"/>
    <w:rsid w:val="00E83F6B"/>
    <w:rsid w:val="00E90FD0"/>
    <w:rsid w:val="00E95131"/>
    <w:rsid w:val="00E97AE7"/>
    <w:rsid w:val="00EA1CD6"/>
    <w:rsid w:val="00EA3381"/>
    <w:rsid w:val="00EA443A"/>
    <w:rsid w:val="00EB3F59"/>
    <w:rsid w:val="00EB7188"/>
    <w:rsid w:val="00EC0D98"/>
    <w:rsid w:val="00EC18CF"/>
    <w:rsid w:val="00EC37BB"/>
    <w:rsid w:val="00ED33F8"/>
    <w:rsid w:val="00ED41A8"/>
    <w:rsid w:val="00EF2A16"/>
    <w:rsid w:val="00EF3A6E"/>
    <w:rsid w:val="00F17E1A"/>
    <w:rsid w:val="00F20514"/>
    <w:rsid w:val="00F224DB"/>
    <w:rsid w:val="00F26B51"/>
    <w:rsid w:val="00F3412D"/>
    <w:rsid w:val="00F37D6D"/>
    <w:rsid w:val="00F37DBA"/>
    <w:rsid w:val="00F453CB"/>
    <w:rsid w:val="00F51081"/>
    <w:rsid w:val="00F63836"/>
    <w:rsid w:val="00F65C11"/>
    <w:rsid w:val="00F731E8"/>
    <w:rsid w:val="00F9096F"/>
    <w:rsid w:val="00F9265D"/>
    <w:rsid w:val="00F93529"/>
    <w:rsid w:val="00F93D84"/>
    <w:rsid w:val="00FA29D1"/>
    <w:rsid w:val="00FB6A57"/>
    <w:rsid w:val="00FB7284"/>
    <w:rsid w:val="00FC0EA6"/>
    <w:rsid w:val="00FC7F2C"/>
    <w:rsid w:val="00FD5204"/>
    <w:rsid w:val="00FE1121"/>
    <w:rsid w:val="00FE34AA"/>
    <w:rsid w:val="00FE3D26"/>
    <w:rsid w:val="00FE5E4D"/>
    <w:rsid w:val="00FE722F"/>
    <w:rsid w:val="00FF227F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155"/>
    <w:rPr>
      <w:sz w:val="24"/>
      <w:szCs w:val="24"/>
    </w:rPr>
  </w:style>
  <w:style w:type="paragraph" w:styleId="2">
    <w:name w:val="heading 2"/>
    <w:basedOn w:val="a"/>
    <w:next w:val="a"/>
    <w:qFormat/>
    <w:rsid w:val="001511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C1531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40313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rsid w:val="0057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lock Text"/>
    <w:basedOn w:val="a"/>
    <w:rsid w:val="00E604EE"/>
    <w:pPr>
      <w:ind w:left="57" w:right="57" w:firstLine="720"/>
      <w:jc w:val="both"/>
    </w:pPr>
    <w:rPr>
      <w:szCs w:val="20"/>
    </w:rPr>
  </w:style>
  <w:style w:type="paragraph" w:styleId="a6">
    <w:name w:val="Body Text Indent"/>
    <w:basedOn w:val="a"/>
    <w:rsid w:val="003A1B6C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485054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48505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85054"/>
  </w:style>
  <w:style w:type="paragraph" w:styleId="20">
    <w:name w:val="Body Text 2"/>
    <w:basedOn w:val="a"/>
    <w:rsid w:val="00790176"/>
    <w:pPr>
      <w:spacing w:after="120" w:line="480" w:lineRule="auto"/>
    </w:pPr>
  </w:style>
  <w:style w:type="paragraph" w:styleId="ab">
    <w:name w:val="Normal (Web)"/>
    <w:basedOn w:val="a"/>
    <w:rsid w:val="00F9096F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D4479A"/>
    <w:pPr>
      <w:ind w:left="720"/>
      <w:contextualSpacing/>
    </w:pPr>
  </w:style>
  <w:style w:type="paragraph" w:customStyle="1" w:styleId="1">
    <w:name w:val="Знак1"/>
    <w:basedOn w:val="a"/>
    <w:rsid w:val="00E83F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basedOn w:val="a0"/>
    <w:uiPriority w:val="22"/>
    <w:qFormat/>
    <w:rsid w:val="001E73B3"/>
    <w:rPr>
      <w:b/>
      <w:bCs/>
    </w:rPr>
  </w:style>
  <w:style w:type="character" w:styleId="ae">
    <w:name w:val="Emphasis"/>
    <w:basedOn w:val="a0"/>
    <w:uiPriority w:val="20"/>
    <w:qFormat/>
    <w:rsid w:val="001E73B3"/>
    <w:rPr>
      <w:i/>
      <w:iCs/>
    </w:rPr>
  </w:style>
  <w:style w:type="character" w:customStyle="1" w:styleId="a8">
    <w:name w:val="Верхний колонтитул Знак"/>
    <w:basedOn w:val="a0"/>
    <w:link w:val="a7"/>
    <w:uiPriority w:val="99"/>
    <w:rsid w:val="00FA29D1"/>
    <w:rPr>
      <w:sz w:val="24"/>
      <w:szCs w:val="24"/>
    </w:rPr>
  </w:style>
  <w:style w:type="paragraph" w:styleId="af">
    <w:name w:val="Balloon Text"/>
    <w:basedOn w:val="a"/>
    <w:link w:val="af0"/>
    <w:rsid w:val="00FA29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A29D1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E018C1"/>
  </w:style>
  <w:style w:type="character" w:customStyle="1" w:styleId="submenu-table">
    <w:name w:val="submenu-table"/>
    <w:basedOn w:val="a0"/>
    <w:rsid w:val="00E018C1"/>
  </w:style>
  <w:style w:type="paragraph" w:styleId="af1">
    <w:name w:val="Body Text"/>
    <w:basedOn w:val="a"/>
    <w:link w:val="af2"/>
    <w:rsid w:val="001B0705"/>
    <w:pPr>
      <w:spacing w:after="120"/>
    </w:pPr>
  </w:style>
  <w:style w:type="character" w:customStyle="1" w:styleId="af2">
    <w:name w:val="Основной текст Знак"/>
    <w:basedOn w:val="a0"/>
    <w:link w:val="af1"/>
    <w:rsid w:val="001B070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155"/>
    <w:rPr>
      <w:sz w:val="24"/>
      <w:szCs w:val="24"/>
    </w:rPr>
  </w:style>
  <w:style w:type="paragraph" w:styleId="2">
    <w:name w:val="heading 2"/>
    <w:basedOn w:val="a"/>
    <w:next w:val="a"/>
    <w:qFormat/>
    <w:rsid w:val="001511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C1531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40313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rsid w:val="0057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lock Text"/>
    <w:basedOn w:val="a"/>
    <w:rsid w:val="00E604EE"/>
    <w:pPr>
      <w:ind w:left="57" w:right="57" w:firstLine="720"/>
      <w:jc w:val="both"/>
    </w:pPr>
    <w:rPr>
      <w:szCs w:val="20"/>
    </w:rPr>
  </w:style>
  <w:style w:type="paragraph" w:styleId="a6">
    <w:name w:val="Body Text Indent"/>
    <w:basedOn w:val="a"/>
    <w:rsid w:val="003A1B6C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485054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48505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85054"/>
  </w:style>
  <w:style w:type="paragraph" w:styleId="20">
    <w:name w:val="Body Text 2"/>
    <w:basedOn w:val="a"/>
    <w:rsid w:val="00790176"/>
    <w:pPr>
      <w:spacing w:after="120" w:line="480" w:lineRule="auto"/>
    </w:pPr>
  </w:style>
  <w:style w:type="paragraph" w:styleId="ab">
    <w:name w:val="Normal (Web)"/>
    <w:basedOn w:val="a"/>
    <w:rsid w:val="00F9096F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D4479A"/>
    <w:pPr>
      <w:ind w:left="720"/>
      <w:contextualSpacing/>
    </w:pPr>
  </w:style>
  <w:style w:type="paragraph" w:customStyle="1" w:styleId="1">
    <w:name w:val="Знак1"/>
    <w:basedOn w:val="a"/>
    <w:rsid w:val="00E83F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basedOn w:val="a0"/>
    <w:uiPriority w:val="22"/>
    <w:qFormat/>
    <w:rsid w:val="001E73B3"/>
    <w:rPr>
      <w:b/>
      <w:bCs/>
    </w:rPr>
  </w:style>
  <w:style w:type="character" w:styleId="ae">
    <w:name w:val="Emphasis"/>
    <w:basedOn w:val="a0"/>
    <w:uiPriority w:val="20"/>
    <w:qFormat/>
    <w:rsid w:val="001E73B3"/>
    <w:rPr>
      <w:i/>
      <w:iCs/>
    </w:rPr>
  </w:style>
  <w:style w:type="character" w:customStyle="1" w:styleId="a8">
    <w:name w:val="Верхний колонтитул Знак"/>
    <w:basedOn w:val="a0"/>
    <w:link w:val="a7"/>
    <w:uiPriority w:val="99"/>
    <w:rsid w:val="00FA29D1"/>
    <w:rPr>
      <w:sz w:val="24"/>
      <w:szCs w:val="24"/>
    </w:rPr>
  </w:style>
  <w:style w:type="paragraph" w:styleId="af">
    <w:name w:val="Balloon Text"/>
    <w:basedOn w:val="a"/>
    <w:link w:val="af0"/>
    <w:rsid w:val="00FA29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A29D1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E018C1"/>
  </w:style>
  <w:style w:type="character" w:customStyle="1" w:styleId="submenu-table">
    <w:name w:val="submenu-table"/>
    <w:basedOn w:val="a0"/>
    <w:rsid w:val="00E018C1"/>
  </w:style>
  <w:style w:type="paragraph" w:styleId="af1">
    <w:name w:val="Body Text"/>
    <w:basedOn w:val="a"/>
    <w:link w:val="af2"/>
    <w:rsid w:val="001B0705"/>
    <w:pPr>
      <w:spacing w:after="120"/>
    </w:pPr>
  </w:style>
  <w:style w:type="character" w:customStyle="1" w:styleId="af2">
    <w:name w:val="Основной текст Знак"/>
    <w:basedOn w:val="a0"/>
    <w:link w:val="af1"/>
    <w:rsid w:val="001B07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0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9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96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07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84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79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1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1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84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9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3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1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2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8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15</Pages>
  <Words>5875</Words>
  <Characters>33491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39288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svg</dc:creator>
  <cp:lastModifiedBy>svg</cp:lastModifiedBy>
  <cp:revision>29</cp:revision>
  <dcterms:created xsi:type="dcterms:W3CDTF">2014-08-28T04:35:00Z</dcterms:created>
  <dcterms:modified xsi:type="dcterms:W3CDTF">2014-08-30T00:04:00Z</dcterms:modified>
</cp:coreProperties>
</file>